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02CDF" w:rsidRDefault="00302CDF" w:rsidP="00440312">
      <w:pPr>
        <w:spacing w:line="276" w:lineRule="auto"/>
        <w:ind w:left="90"/>
        <w:rPr>
          <w:lang w:eastAsia="ko-KR"/>
        </w:rPr>
      </w:pPr>
    </w:p>
    <w:tbl>
      <w:tblPr>
        <w:tblStyle w:val="TableGrid"/>
        <w:tblW w:w="0" w:type="auto"/>
        <w:tblLook w:val="04A0" w:firstRow="1" w:lastRow="0" w:firstColumn="1" w:lastColumn="0" w:noHBand="0" w:noVBand="1"/>
      </w:tblPr>
      <w:tblGrid>
        <w:gridCol w:w="2307"/>
        <w:gridCol w:w="5244"/>
        <w:gridCol w:w="2059"/>
      </w:tblGrid>
      <w:tr w:rsidR="00024B10" w:rsidRPr="00302CDF" w:rsidTr="00315185">
        <w:trPr>
          <w:trHeight w:val="1763"/>
        </w:trPr>
        <w:tc>
          <w:tcPr>
            <w:tcW w:w="2376" w:type="dxa"/>
            <w:tcBorders>
              <w:bottom w:val="single" w:sz="4" w:space="0" w:color="auto"/>
            </w:tcBorders>
          </w:tcPr>
          <w:p w:rsidR="00302CDF" w:rsidRPr="0029003F" w:rsidRDefault="00302CDF" w:rsidP="00440312">
            <w:pPr>
              <w:spacing w:before="35" w:line="276" w:lineRule="auto"/>
              <w:ind w:left="90"/>
              <w:rPr>
                <w:rFonts w:ascii="Arial" w:eastAsia="Malgun Gothic" w:hAnsi="Arial" w:cs="Arial"/>
                <w:sz w:val="22"/>
                <w:szCs w:val="22"/>
                <w:u w:val="single" w:color="000000"/>
                <w:lang w:eastAsia="ko-KR"/>
              </w:rPr>
            </w:pPr>
          </w:p>
          <w:p w:rsidR="00024B10" w:rsidRPr="0029003F" w:rsidRDefault="0009033C" w:rsidP="00440312">
            <w:pPr>
              <w:spacing w:before="35" w:line="276" w:lineRule="auto"/>
              <w:ind w:left="90"/>
              <w:rPr>
                <w:rFonts w:ascii="Arial" w:eastAsia="Arial" w:hAnsi="Arial" w:cs="Arial"/>
                <w:sz w:val="22"/>
                <w:szCs w:val="22"/>
              </w:rPr>
            </w:pPr>
            <w:r w:rsidRPr="0029003F">
              <w:rPr>
                <w:rFonts w:ascii="Arial" w:eastAsia="Arial" w:hAnsi="Arial" w:cs="Arial"/>
                <w:sz w:val="22"/>
                <w:szCs w:val="22"/>
                <w:u w:val="single" w:color="000000"/>
              </w:rPr>
              <w:t>Issued:</w:t>
            </w:r>
          </w:p>
          <w:p w:rsidR="00024B10" w:rsidRPr="0029003F" w:rsidRDefault="0029003F" w:rsidP="00440312">
            <w:pPr>
              <w:spacing w:before="1" w:line="276" w:lineRule="auto"/>
              <w:ind w:left="90"/>
              <w:rPr>
                <w:rFonts w:ascii="Arial" w:eastAsia="Arial" w:hAnsi="Arial" w:cs="Arial"/>
                <w:sz w:val="22"/>
                <w:szCs w:val="22"/>
              </w:rPr>
            </w:pPr>
            <w:r>
              <w:rPr>
                <w:rFonts w:ascii="Arial" w:eastAsia="Arial" w:hAnsi="Arial" w:cs="Arial"/>
                <w:sz w:val="22"/>
                <w:szCs w:val="22"/>
              </w:rPr>
              <w:t>2018</w:t>
            </w:r>
          </w:p>
          <w:p w:rsidR="00024B10" w:rsidRPr="00302CDF" w:rsidRDefault="00024B10" w:rsidP="00440312">
            <w:pPr>
              <w:spacing w:before="15" w:line="276" w:lineRule="auto"/>
              <w:ind w:left="90"/>
              <w:rPr>
                <w:sz w:val="22"/>
                <w:szCs w:val="22"/>
              </w:rPr>
            </w:pPr>
          </w:p>
          <w:p w:rsidR="00024B10" w:rsidRPr="0029003F" w:rsidRDefault="0009033C" w:rsidP="00440312">
            <w:pPr>
              <w:spacing w:line="276" w:lineRule="auto"/>
              <w:ind w:left="90"/>
              <w:rPr>
                <w:rFonts w:ascii="Arial" w:eastAsia="Arial" w:hAnsi="Arial" w:cs="Arial"/>
                <w:sz w:val="22"/>
                <w:szCs w:val="22"/>
              </w:rPr>
            </w:pPr>
            <w:r w:rsidRPr="0029003F">
              <w:rPr>
                <w:rFonts w:ascii="Arial" w:eastAsia="Arial" w:hAnsi="Arial" w:cs="Arial"/>
                <w:sz w:val="22"/>
                <w:szCs w:val="22"/>
                <w:u w:val="single" w:color="000000"/>
              </w:rPr>
              <w:t>Revised:</w:t>
            </w:r>
          </w:p>
          <w:p w:rsidR="00024B10" w:rsidRPr="0029003F" w:rsidRDefault="005D0280" w:rsidP="00440312">
            <w:pPr>
              <w:spacing w:before="1" w:line="276" w:lineRule="auto"/>
              <w:ind w:left="90" w:right="-53"/>
              <w:rPr>
                <w:rFonts w:ascii="Arial" w:eastAsia="Malgun Gothic" w:hAnsi="Arial" w:cs="Arial"/>
                <w:sz w:val="22"/>
                <w:szCs w:val="22"/>
                <w:lang w:eastAsia="ko-KR"/>
              </w:rPr>
            </w:pPr>
            <w:r w:rsidRPr="0029003F">
              <w:rPr>
                <w:rFonts w:ascii="Arial" w:eastAsia="Arial" w:hAnsi="Arial" w:cs="Arial"/>
                <w:sz w:val="22"/>
                <w:szCs w:val="22"/>
              </w:rPr>
              <w:t>2024</w:t>
            </w:r>
          </w:p>
          <w:p w:rsidR="00024B10" w:rsidRPr="00302CDF" w:rsidRDefault="00024B10" w:rsidP="00440312">
            <w:pPr>
              <w:spacing w:line="276" w:lineRule="auto"/>
              <w:ind w:left="90"/>
              <w:rPr>
                <w:sz w:val="22"/>
                <w:szCs w:val="22"/>
              </w:rPr>
            </w:pPr>
          </w:p>
        </w:tc>
        <w:tc>
          <w:tcPr>
            <w:tcW w:w="5387" w:type="dxa"/>
            <w:tcBorders>
              <w:bottom w:val="single" w:sz="4" w:space="0" w:color="auto"/>
            </w:tcBorders>
          </w:tcPr>
          <w:p w:rsidR="00302CDF" w:rsidRPr="0029003F" w:rsidRDefault="00302CDF" w:rsidP="00440312">
            <w:pPr>
              <w:spacing w:before="32" w:line="276" w:lineRule="auto"/>
              <w:ind w:left="90" w:right="743"/>
              <w:jc w:val="center"/>
              <w:rPr>
                <w:rFonts w:ascii="Arial" w:eastAsia="Malgun Gothic" w:hAnsi="Arial" w:cs="Arial"/>
                <w:b/>
                <w:sz w:val="22"/>
                <w:szCs w:val="22"/>
                <w:lang w:eastAsia="ko-KR"/>
              </w:rPr>
            </w:pPr>
          </w:p>
          <w:p w:rsidR="00024B10" w:rsidRPr="0029003F" w:rsidRDefault="00024B10" w:rsidP="00440312">
            <w:pPr>
              <w:spacing w:before="32" w:line="276" w:lineRule="auto"/>
              <w:ind w:left="90" w:right="743"/>
              <w:jc w:val="center"/>
              <w:rPr>
                <w:rFonts w:ascii="Arial" w:eastAsia="Arial" w:hAnsi="Arial" w:cs="Arial"/>
                <w:sz w:val="22"/>
                <w:szCs w:val="22"/>
              </w:rPr>
            </w:pPr>
            <w:r w:rsidRPr="0029003F">
              <w:rPr>
                <w:rFonts w:ascii="Arial" w:eastAsia="Arial" w:hAnsi="Arial" w:cs="Arial"/>
                <w:b/>
                <w:sz w:val="22"/>
                <w:szCs w:val="22"/>
              </w:rPr>
              <w:t>ASIA PACIFIC ROOMS DIVISION POLICIES &amp; PROCEDURES</w:t>
            </w:r>
          </w:p>
          <w:p w:rsidR="00024B10" w:rsidRPr="00302CDF" w:rsidRDefault="00024B10" w:rsidP="00440312">
            <w:pPr>
              <w:spacing w:before="10" w:line="276" w:lineRule="auto"/>
              <w:ind w:left="90"/>
              <w:rPr>
                <w:sz w:val="22"/>
                <w:szCs w:val="22"/>
              </w:rPr>
            </w:pPr>
          </w:p>
          <w:p w:rsidR="00024B10" w:rsidRPr="00302CDF" w:rsidRDefault="00024B10" w:rsidP="00440312">
            <w:pPr>
              <w:spacing w:line="276" w:lineRule="auto"/>
              <w:ind w:left="90"/>
              <w:rPr>
                <w:sz w:val="22"/>
                <w:szCs w:val="22"/>
              </w:rPr>
            </w:pPr>
          </w:p>
          <w:p w:rsidR="00024B10" w:rsidRPr="00302CDF" w:rsidRDefault="00024B10" w:rsidP="00440312">
            <w:pPr>
              <w:spacing w:line="276" w:lineRule="auto"/>
              <w:ind w:left="90"/>
              <w:rPr>
                <w:sz w:val="22"/>
                <w:szCs w:val="22"/>
              </w:rPr>
            </w:pPr>
          </w:p>
          <w:p w:rsidR="00024B10" w:rsidRPr="0029003F" w:rsidRDefault="00024B10" w:rsidP="00440312">
            <w:pPr>
              <w:spacing w:line="276" w:lineRule="auto"/>
              <w:ind w:left="90" w:right="772"/>
              <w:jc w:val="center"/>
              <w:rPr>
                <w:rFonts w:ascii="Arial" w:eastAsia="Arial" w:hAnsi="Arial" w:cs="Arial"/>
                <w:sz w:val="22"/>
                <w:szCs w:val="22"/>
              </w:rPr>
            </w:pPr>
            <w:r w:rsidRPr="0029003F">
              <w:rPr>
                <w:rFonts w:ascii="Arial" w:eastAsia="Arial" w:hAnsi="Arial" w:cs="Arial"/>
                <w:b/>
                <w:position w:val="-1"/>
                <w:sz w:val="22"/>
                <w:szCs w:val="22"/>
              </w:rPr>
              <w:t>HOUSEKEEPING</w:t>
            </w:r>
          </w:p>
          <w:p w:rsidR="00024B10" w:rsidRPr="00302CDF" w:rsidRDefault="00024B10" w:rsidP="00440312">
            <w:pPr>
              <w:spacing w:line="276" w:lineRule="auto"/>
              <w:ind w:left="90"/>
              <w:rPr>
                <w:sz w:val="22"/>
                <w:szCs w:val="22"/>
              </w:rPr>
            </w:pPr>
          </w:p>
        </w:tc>
        <w:tc>
          <w:tcPr>
            <w:tcW w:w="2033" w:type="dxa"/>
            <w:tcBorders>
              <w:bottom w:val="single" w:sz="4" w:space="0" w:color="auto"/>
            </w:tcBorders>
          </w:tcPr>
          <w:p w:rsidR="00302CDF" w:rsidRPr="0029003F" w:rsidRDefault="00302CDF" w:rsidP="00440312">
            <w:pPr>
              <w:spacing w:before="35" w:line="276" w:lineRule="auto"/>
              <w:ind w:left="90"/>
              <w:rPr>
                <w:rFonts w:ascii="Arial" w:eastAsia="Malgun Gothic" w:hAnsi="Arial" w:cs="Arial"/>
                <w:sz w:val="22"/>
                <w:szCs w:val="22"/>
                <w:u w:val="single" w:color="000000"/>
                <w:lang w:eastAsia="ko-KR"/>
              </w:rPr>
            </w:pPr>
          </w:p>
          <w:p w:rsidR="00024B10" w:rsidRPr="0029003F" w:rsidRDefault="00024B10" w:rsidP="00440312">
            <w:pPr>
              <w:spacing w:before="35" w:line="276" w:lineRule="auto"/>
              <w:ind w:left="90"/>
              <w:rPr>
                <w:rFonts w:ascii="Arial" w:eastAsia="Arial" w:hAnsi="Arial" w:cs="Arial"/>
                <w:sz w:val="22"/>
                <w:szCs w:val="22"/>
              </w:rPr>
            </w:pPr>
            <w:r w:rsidRPr="0029003F">
              <w:rPr>
                <w:rFonts w:ascii="Arial" w:eastAsia="Arial" w:hAnsi="Arial" w:cs="Arial"/>
                <w:sz w:val="22"/>
                <w:szCs w:val="22"/>
                <w:u w:val="single" w:color="000000"/>
              </w:rPr>
              <w:t>Index Nº:</w:t>
            </w:r>
          </w:p>
          <w:p w:rsidR="00024B10" w:rsidRPr="0029003F" w:rsidRDefault="00024B10" w:rsidP="00440312">
            <w:pPr>
              <w:spacing w:before="1" w:line="276" w:lineRule="auto"/>
              <w:ind w:left="90"/>
              <w:rPr>
                <w:rFonts w:ascii="Arial" w:eastAsia="Malgun Gothic" w:hAnsi="Arial" w:cs="Arial"/>
                <w:sz w:val="22"/>
                <w:szCs w:val="22"/>
                <w:lang w:eastAsia="ko-KR"/>
              </w:rPr>
            </w:pPr>
            <w:r w:rsidRPr="0029003F">
              <w:rPr>
                <w:rFonts w:ascii="Arial" w:eastAsia="Arial" w:hAnsi="Arial" w:cs="Arial"/>
                <w:sz w:val="22"/>
                <w:szCs w:val="22"/>
              </w:rPr>
              <w:t>GEN-08-01-00</w:t>
            </w:r>
            <w:r w:rsidRPr="0029003F">
              <w:rPr>
                <w:rFonts w:ascii="Arial" w:eastAsia="Malgun Gothic" w:hAnsi="Arial" w:cs="Arial" w:hint="eastAsia"/>
                <w:sz w:val="22"/>
                <w:szCs w:val="22"/>
                <w:lang w:eastAsia="ko-KR"/>
              </w:rPr>
              <w:t>4</w:t>
            </w:r>
          </w:p>
          <w:p w:rsidR="00024B10" w:rsidRPr="00302CDF" w:rsidRDefault="00024B10" w:rsidP="00440312">
            <w:pPr>
              <w:spacing w:before="15" w:line="276" w:lineRule="auto"/>
              <w:ind w:left="90"/>
              <w:rPr>
                <w:sz w:val="22"/>
                <w:szCs w:val="22"/>
              </w:rPr>
            </w:pPr>
          </w:p>
          <w:p w:rsidR="00024B10" w:rsidRPr="0029003F" w:rsidRDefault="00024B10" w:rsidP="00440312">
            <w:pPr>
              <w:spacing w:line="276" w:lineRule="auto"/>
              <w:ind w:left="90" w:right="542"/>
              <w:rPr>
                <w:rFonts w:ascii="Arial" w:eastAsia="Arial" w:hAnsi="Arial" w:cs="Arial"/>
                <w:sz w:val="22"/>
                <w:szCs w:val="22"/>
              </w:rPr>
            </w:pPr>
            <w:r w:rsidRPr="0029003F">
              <w:rPr>
                <w:rFonts w:ascii="Arial" w:eastAsia="Arial" w:hAnsi="Arial" w:cs="Arial" w:hint="eastAsia"/>
                <w:sz w:val="22"/>
                <w:szCs w:val="22"/>
              </w:rPr>
              <w:t>Department:</w:t>
            </w:r>
          </w:p>
          <w:p w:rsidR="00024B10" w:rsidRPr="0029003F" w:rsidRDefault="00024B10" w:rsidP="00440312">
            <w:pPr>
              <w:spacing w:line="276" w:lineRule="auto"/>
              <w:ind w:left="90" w:right="542"/>
              <w:rPr>
                <w:rFonts w:eastAsia="Malgun Gothic"/>
                <w:sz w:val="22"/>
                <w:szCs w:val="22"/>
                <w:lang w:eastAsia="ko-KR"/>
              </w:rPr>
            </w:pPr>
            <w:r w:rsidRPr="0029003F">
              <w:rPr>
                <w:rFonts w:ascii="Arial" w:eastAsia="Arial" w:hAnsi="Arial" w:cs="Arial" w:hint="eastAsia"/>
                <w:sz w:val="22"/>
                <w:szCs w:val="22"/>
              </w:rPr>
              <w:t>General</w:t>
            </w:r>
          </w:p>
        </w:tc>
      </w:tr>
      <w:tr w:rsidR="00024B10" w:rsidRPr="00302CDF" w:rsidTr="00315185">
        <w:tc>
          <w:tcPr>
            <w:tcW w:w="2376" w:type="dxa"/>
            <w:tcBorders>
              <w:top w:val="single" w:sz="4" w:space="0" w:color="auto"/>
              <w:left w:val="nil"/>
              <w:bottom w:val="single" w:sz="4" w:space="0" w:color="auto"/>
              <w:right w:val="nil"/>
            </w:tcBorders>
          </w:tcPr>
          <w:p w:rsidR="00024B10" w:rsidRPr="0029003F" w:rsidRDefault="00024B10" w:rsidP="00440312">
            <w:pPr>
              <w:spacing w:line="276" w:lineRule="auto"/>
              <w:ind w:left="90"/>
              <w:rPr>
                <w:sz w:val="22"/>
                <w:szCs w:val="22"/>
              </w:rPr>
            </w:pPr>
          </w:p>
        </w:tc>
        <w:tc>
          <w:tcPr>
            <w:tcW w:w="5387" w:type="dxa"/>
            <w:tcBorders>
              <w:top w:val="single" w:sz="4" w:space="0" w:color="auto"/>
              <w:left w:val="nil"/>
              <w:bottom w:val="single" w:sz="4" w:space="0" w:color="auto"/>
              <w:right w:val="nil"/>
            </w:tcBorders>
          </w:tcPr>
          <w:p w:rsidR="00024B10" w:rsidRPr="0029003F" w:rsidRDefault="00024B10" w:rsidP="00440312">
            <w:pPr>
              <w:spacing w:line="276" w:lineRule="auto"/>
              <w:ind w:left="90"/>
              <w:rPr>
                <w:sz w:val="22"/>
                <w:szCs w:val="22"/>
              </w:rPr>
            </w:pPr>
          </w:p>
        </w:tc>
        <w:tc>
          <w:tcPr>
            <w:tcW w:w="2033" w:type="dxa"/>
            <w:tcBorders>
              <w:top w:val="single" w:sz="4" w:space="0" w:color="auto"/>
              <w:left w:val="nil"/>
              <w:bottom w:val="single" w:sz="4" w:space="0" w:color="auto"/>
              <w:right w:val="nil"/>
            </w:tcBorders>
          </w:tcPr>
          <w:p w:rsidR="00024B10" w:rsidRPr="0029003F" w:rsidRDefault="00024B10" w:rsidP="00440312">
            <w:pPr>
              <w:spacing w:line="276" w:lineRule="auto"/>
              <w:ind w:left="90"/>
              <w:rPr>
                <w:sz w:val="22"/>
                <w:szCs w:val="22"/>
              </w:rPr>
            </w:pPr>
          </w:p>
        </w:tc>
      </w:tr>
      <w:tr w:rsidR="00024B10" w:rsidRPr="00302CDF" w:rsidTr="00315185">
        <w:trPr>
          <w:trHeight w:val="459"/>
        </w:trPr>
        <w:tc>
          <w:tcPr>
            <w:tcW w:w="7763" w:type="dxa"/>
            <w:gridSpan w:val="2"/>
            <w:tcBorders>
              <w:top w:val="single" w:sz="4" w:space="0" w:color="auto"/>
            </w:tcBorders>
            <w:vAlign w:val="center"/>
          </w:tcPr>
          <w:p w:rsidR="0009033C" w:rsidRPr="0029003F" w:rsidRDefault="00024B10" w:rsidP="00440312">
            <w:pPr>
              <w:spacing w:line="276" w:lineRule="auto"/>
              <w:ind w:left="90"/>
              <w:rPr>
                <w:rFonts w:ascii="Arial" w:eastAsia="Arial" w:hAnsi="Arial" w:cs="Arial"/>
                <w:b/>
                <w:w w:val="99"/>
                <w:position w:val="-1"/>
                <w:sz w:val="22"/>
                <w:szCs w:val="22"/>
              </w:rPr>
            </w:pPr>
            <w:r w:rsidRPr="0029003F">
              <w:rPr>
                <w:rFonts w:ascii="Arial" w:eastAsia="Arial" w:hAnsi="Arial" w:cs="Arial"/>
                <w:position w:val="-1"/>
                <w:sz w:val="22"/>
                <w:szCs w:val="22"/>
              </w:rPr>
              <w:t xml:space="preserve">Subject: </w:t>
            </w:r>
            <w:r w:rsidRPr="0029003F">
              <w:rPr>
                <w:rFonts w:ascii="Arial" w:eastAsia="Arial" w:hAnsi="Arial" w:cs="Arial"/>
                <w:b/>
                <w:color w:val="9BBB59" w:themeColor="accent3"/>
                <w:w w:val="99"/>
                <w:position w:val="-1"/>
                <w:sz w:val="22"/>
                <w:szCs w:val="22"/>
              </w:rPr>
              <w:t>Reporting</w:t>
            </w:r>
            <w:r w:rsidRPr="0029003F">
              <w:rPr>
                <w:rFonts w:ascii="Arial" w:eastAsia="Arial" w:hAnsi="Arial" w:cs="Arial"/>
                <w:b/>
                <w:color w:val="9BBB59" w:themeColor="accent3"/>
                <w:position w:val="-1"/>
                <w:sz w:val="22"/>
                <w:szCs w:val="22"/>
              </w:rPr>
              <w:t xml:space="preserve"> </w:t>
            </w:r>
            <w:r w:rsidRPr="0029003F">
              <w:rPr>
                <w:rFonts w:ascii="Arial" w:eastAsia="Arial" w:hAnsi="Arial" w:cs="Arial"/>
                <w:b/>
                <w:color w:val="9BBB59" w:themeColor="accent3"/>
                <w:w w:val="99"/>
                <w:position w:val="-1"/>
                <w:sz w:val="22"/>
                <w:szCs w:val="22"/>
              </w:rPr>
              <w:t>of</w:t>
            </w:r>
            <w:r w:rsidRPr="0029003F">
              <w:rPr>
                <w:rFonts w:ascii="Arial" w:eastAsia="Arial" w:hAnsi="Arial" w:cs="Arial"/>
                <w:b/>
                <w:color w:val="9BBB59" w:themeColor="accent3"/>
                <w:position w:val="-1"/>
                <w:sz w:val="22"/>
                <w:szCs w:val="22"/>
              </w:rPr>
              <w:t xml:space="preserve"> </w:t>
            </w:r>
            <w:r w:rsidRPr="0029003F">
              <w:rPr>
                <w:rFonts w:ascii="Arial" w:eastAsia="Arial" w:hAnsi="Arial" w:cs="Arial"/>
                <w:b/>
                <w:color w:val="9BBB59" w:themeColor="accent3"/>
                <w:w w:val="99"/>
                <w:position w:val="-1"/>
                <w:sz w:val="22"/>
                <w:szCs w:val="22"/>
              </w:rPr>
              <w:t>Maintenance</w:t>
            </w:r>
            <w:r w:rsidRPr="0029003F">
              <w:rPr>
                <w:rFonts w:ascii="Arial" w:eastAsia="Arial" w:hAnsi="Arial" w:cs="Arial"/>
                <w:b/>
                <w:color w:val="9BBB59" w:themeColor="accent3"/>
                <w:position w:val="-1"/>
                <w:sz w:val="22"/>
                <w:szCs w:val="22"/>
              </w:rPr>
              <w:t xml:space="preserve"> </w:t>
            </w:r>
            <w:r w:rsidRPr="0029003F">
              <w:rPr>
                <w:rFonts w:ascii="Arial" w:eastAsia="Arial" w:hAnsi="Arial" w:cs="Arial"/>
                <w:b/>
                <w:color w:val="9BBB59" w:themeColor="accent3"/>
                <w:w w:val="99"/>
                <w:position w:val="-1"/>
                <w:sz w:val="22"/>
                <w:szCs w:val="22"/>
              </w:rPr>
              <w:t>Issues</w:t>
            </w:r>
            <w:r w:rsidR="0009033C" w:rsidRPr="0029003F">
              <w:rPr>
                <w:rFonts w:ascii="Arial" w:eastAsia="Arial" w:hAnsi="Arial" w:cs="Arial"/>
                <w:b/>
                <w:w w:val="99"/>
                <w:position w:val="-1"/>
                <w:sz w:val="22"/>
                <w:szCs w:val="22"/>
              </w:rPr>
              <w:t>/</w:t>
            </w:r>
            <w:r w:rsidR="0009033C">
              <w:t xml:space="preserve"> </w:t>
            </w:r>
          </w:p>
          <w:p w:rsidR="00024B10" w:rsidRPr="0029003F" w:rsidRDefault="0009033C" w:rsidP="00440312">
            <w:pPr>
              <w:spacing w:line="276" w:lineRule="auto"/>
              <w:ind w:left="90"/>
              <w:rPr>
                <w:sz w:val="22"/>
                <w:szCs w:val="22"/>
              </w:rPr>
            </w:pPr>
            <w:r w:rsidRPr="0029003F">
              <w:rPr>
                <w:rFonts w:ascii="Arial" w:eastAsia="Arial" w:hAnsi="Arial" w:cs="Arial"/>
                <w:b/>
                <w:w w:val="99"/>
                <w:position w:val="-1"/>
                <w:sz w:val="22"/>
                <w:szCs w:val="22"/>
              </w:rPr>
              <w:t>Báo cáo các vấn đề bảo trì</w:t>
            </w:r>
          </w:p>
        </w:tc>
        <w:tc>
          <w:tcPr>
            <w:tcW w:w="2033" w:type="dxa"/>
            <w:tcBorders>
              <w:top w:val="single" w:sz="4" w:space="0" w:color="auto"/>
            </w:tcBorders>
            <w:vAlign w:val="center"/>
          </w:tcPr>
          <w:p w:rsidR="00024B10" w:rsidRPr="0029003F" w:rsidRDefault="001B626A" w:rsidP="00440312">
            <w:pPr>
              <w:spacing w:line="276" w:lineRule="auto"/>
              <w:ind w:left="90"/>
              <w:rPr>
                <w:sz w:val="22"/>
                <w:szCs w:val="22"/>
              </w:rPr>
            </w:pPr>
            <w:r w:rsidRPr="0029003F">
              <w:rPr>
                <w:rFonts w:ascii="Arial" w:eastAsia="Arial" w:hAnsi="Arial" w:cs="Arial"/>
                <w:position w:val="-1"/>
                <w:sz w:val="22"/>
                <w:szCs w:val="22"/>
              </w:rPr>
              <w:t>3</w:t>
            </w:r>
            <w:r w:rsidR="00024B10" w:rsidRPr="0029003F">
              <w:rPr>
                <w:rFonts w:ascii="Arial" w:eastAsia="Arial" w:hAnsi="Arial" w:cs="Arial"/>
                <w:position w:val="-1"/>
                <w:sz w:val="22"/>
                <w:szCs w:val="22"/>
              </w:rPr>
              <w:t xml:space="preserve"> pages</w:t>
            </w:r>
          </w:p>
        </w:tc>
      </w:tr>
    </w:tbl>
    <w:p w:rsidR="00370951" w:rsidRDefault="00370951" w:rsidP="00440312">
      <w:pPr>
        <w:spacing w:line="276" w:lineRule="auto"/>
        <w:ind w:left="90"/>
      </w:pPr>
    </w:p>
    <w:p w:rsidR="00370951" w:rsidRDefault="00370951" w:rsidP="00440312">
      <w:pPr>
        <w:spacing w:line="276" w:lineRule="auto"/>
        <w:ind w:left="90"/>
      </w:pPr>
    </w:p>
    <w:p w:rsidR="00370951" w:rsidRPr="0029003F" w:rsidRDefault="0052567E" w:rsidP="00440312">
      <w:pPr>
        <w:spacing w:before="34" w:line="276" w:lineRule="auto"/>
        <w:ind w:left="90"/>
        <w:rPr>
          <w:rFonts w:ascii="Arial" w:eastAsia="Arial" w:hAnsi="Arial" w:cs="Arial"/>
        </w:rPr>
      </w:pPr>
      <w:r w:rsidRPr="0029003F">
        <w:rPr>
          <w:rFonts w:ascii="Arial" w:eastAsia="Arial" w:hAnsi="Arial" w:cs="Arial"/>
          <w:b/>
          <w:w w:val="99"/>
        </w:rPr>
        <w:t>POLICY</w:t>
      </w:r>
      <w:r w:rsidR="00BC385A" w:rsidRPr="0029003F">
        <w:rPr>
          <w:rFonts w:ascii="Arial" w:eastAsia="Arial" w:hAnsi="Arial" w:cs="Arial"/>
          <w:b/>
          <w:w w:val="99"/>
        </w:rPr>
        <w:t>/CHÍNH SÁCH</w:t>
      </w:r>
    </w:p>
    <w:p w:rsidR="00370951" w:rsidRDefault="00370951" w:rsidP="00440312">
      <w:pPr>
        <w:spacing w:before="13" w:line="276" w:lineRule="auto"/>
        <w:ind w:left="90"/>
        <w:rPr>
          <w:sz w:val="22"/>
          <w:szCs w:val="22"/>
        </w:rPr>
      </w:pPr>
    </w:p>
    <w:p w:rsidR="00370951" w:rsidRPr="0029003F" w:rsidRDefault="0052567E" w:rsidP="00440312">
      <w:pPr>
        <w:spacing w:line="276" w:lineRule="auto"/>
        <w:ind w:left="90"/>
        <w:rPr>
          <w:rFonts w:ascii="Arial" w:eastAsia="Arial" w:hAnsi="Arial" w:cs="Arial"/>
          <w:color w:val="9BBB59" w:themeColor="accent3"/>
          <w:w w:val="99"/>
        </w:rPr>
      </w:pPr>
      <w:r w:rsidRPr="0029003F">
        <w:rPr>
          <w:rFonts w:ascii="Arial" w:eastAsia="Arial" w:hAnsi="Arial" w:cs="Arial"/>
          <w:color w:val="9BBB59" w:themeColor="accent3"/>
          <w:w w:val="99"/>
        </w:rPr>
        <w:t>Guest</w:t>
      </w:r>
      <w:r w:rsidRPr="0029003F">
        <w:rPr>
          <w:rFonts w:ascii="Arial" w:eastAsia="Arial" w:hAnsi="Arial" w:cs="Arial"/>
          <w:color w:val="9BBB59" w:themeColor="accent3"/>
        </w:rPr>
        <w:t xml:space="preserve"> </w:t>
      </w:r>
      <w:r w:rsidRPr="0029003F">
        <w:rPr>
          <w:rFonts w:ascii="Arial" w:eastAsia="Arial" w:hAnsi="Arial" w:cs="Arial"/>
          <w:color w:val="9BBB59" w:themeColor="accent3"/>
          <w:w w:val="99"/>
        </w:rPr>
        <w:t>rooms</w:t>
      </w:r>
      <w:r w:rsidRPr="0029003F">
        <w:rPr>
          <w:rFonts w:ascii="Arial" w:eastAsia="Arial" w:hAnsi="Arial" w:cs="Arial"/>
          <w:color w:val="9BBB59" w:themeColor="accent3"/>
        </w:rPr>
        <w:t xml:space="preserve"> </w:t>
      </w:r>
      <w:r w:rsidRPr="0029003F">
        <w:rPr>
          <w:rFonts w:ascii="Arial" w:eastAsia="Arial" w:hAnsi="Arial" w:cs="Arial"/>
          <w:color w:val="9BBB59" w:themeColor="accent3"/>
          <w:w w:val="99"/>
        </w:rPr>
        <w:t>are</w:t>
      </w:r>
      <w:r w:rsidRPr="0029003F">
        <w:rPr>
          <w:rFonts w:ascii="Arial" w:eastAsia="Arial" w:hAnsi="Arial" w:cs="Arial"/>
          <w:color w:val="9BBB59" w:themeColor="accent3"/>
        </w:rPr>
        <w:t xml:space="preserve"> </w:t>
      </w:r>
      <w:r w:rsidRPr="0029003F">
        <w:rPr>
          <w:rFonts w:ascii="Arial" w:eastAsia="Arial" w:hAnsi="Arial" w:cs="Arial"/>
          <w:color w:val="9BBB59" w:themeColor="accent3"/>
          <w:w w:val="99"/>
        </w:rPr>
        <w:t>to</w:t>
      </w:r>
      <w:r w:rsidRPr="0029003F">
        <w:rPr>
          <w:rFonts w:ascii="Arial" w:eastAsia="Arial" w:hAnsi="Arial" w:cs="Arial"/>
          <w:color w:val="9BBB59" w:themeColor="accent3"/>
        </w:rPr>
        <w:t xml:space="preserve"> </w:t>
      </w:r>
      <w:r w:rsidRPr="0029003F">
        <w:rPr>
          <w:rFonts w:ascii="Arial" w:eastAsia="Arial" w:hAnsi="Arial" w:cs="Arial"/>
          <w:color w:val="9BBB59" w:themeColor="accent3"/>
          <w:w w:val="99"/>
        </w:rPr>
        <w:t>be</w:t>
      </w:r>
      <w:r w:rsidRPr="0029003F">
        <w:rPr>
          <w:rFonts w:ascii="Arial" w:eastAsia="Arial" w:hAnsi="Arial" w:cs="Arial"/>
          <w:color w:val="9BBB59" w:themeColor="accent3"/>
        </w:rPr>
        <w:t xml:space="preserve"> </w:t>
      </w:r>
      <w:r w:rsidRPr="0029003F">
        <w:rPr>
          <w:rFonts w:ascii="Arial" w:eastAsia="Arial" w:hAnsi="Arial" w:cs="Arial"/>
          <w:color w:val="9BBB59" w:themeColor="accent3"/>
          <w:w w:val="99"/>
        </w:rPr>
        <w:t>in</w:t>
      </w:r>
      <w:r w:rsidRPr="0029003F">
        <w:rPr>
          <w:rFonts w:ascii="Arial" w:eastAsia="Arial" w:hAnsi="Arial" w:cs="Arial"/>
          <w:color w:val="9BBB59" w:themeColor="accent3"/>
        </w:rPr>
        <w:t xml:space="preserve"> </w:t>
      </w:r>
      <w:r w:rsidRPr="0029003F">
        <w:rPr>
          <w:rFonts w:ascii="Arial" w:eastAsia="Arial" w:hAnsi="Arial" w:cs="Arial"/>
          <w:color w:val="9BBB59" w:themeColor="accent3"/>
          <w:w w:val="99"/>
        </w:rPr>
        <w:t>full</w:t>
      </w:r>
      <w:r w:rsidRPr="0029003F">
        <w:rPr>
          <w:rFonts w:ascii="Arial" w:eastAsia="Arial" w:hAnsi="Arial" w:cs="Arial"/>
          <w:color w:val="9BBB59" w:themeColor="accent3"/>
        </w:rPr>
        <w:t xml:space="preserve"> </w:t>
      </w:r>
      <w:r w:rsidRPr="0029003F">
        <w:rPr>
          <w:rFonts w:ascii="Arial" w:eastAsia="Arial" w:hAnsi="Arial" w:cs="Arial"/>
          <w:color w:val="9BBB59" w:themeColor="accent3"/>
          <w:w w:val="99"/>
        </w:rPr>
        <w:t>working</w:t>
      </w:r>
      <w:r w:rsidRPr="0029003F">
        <w:rPr>
          <w:rFonts w:ascii="Arial" w:eastAsia="Arial" w:hAnsi="Arial" w:cs="Arial"/>
          <w:color w:val="9BBB59" w:themeColor="accent3"/>
        </w:rPr>
        <w:t xml:space="preserve"> </w:t>
      </w:r>
      <w:r w:rsidRPr="0029003F">
        <w:rPr>
          <w:rFonts w:ascii="Arial" w:eastAsia="Arial" w:hAnsi="Arial" w:cs="Arial"/>
          <w:color w:val="9BBB59" w:themeColor="accent3"/>
          <w:w w:val="99"/>
        </w:rPr>
        <w:t>condition</w:t>
      </w:r>
      <w:r w:rsidRPr="0029003F">
        <w:rPr>
          <w:rFonts w:ascii="Arial" w:eastAsia="Arial" w:hAnsi="Arial" w:cs="Arial"/>
          <w:color w:val="9BBB59" w:themeColor="accent3"/>
        </w:rPr>
        <w:t xml:space="preserve"> </w:t>
      </w:r>
      <w:r w:rsidRPr="0029003F">
        <w:rPr>
          <w:rFonts w:ascii="Arial" w:eastAsia="Arial" w:hAnsi="Arial" w:cs="Arial"/>
          <w:color w:val="9BBB59" w:themeColor="accent3"/>
          <w:w w:val="99"/>
        </w:rPr>
        <w:t>prior</w:t>
      </w:r>
      <w:r w:rsidRPr="0029003F">
        <w:rPr>
          <w:rFonts w:ascii="Arial" w:eastAsia="Arial" w:hAnsi="Arial" w:cs="Arial"/>
          <w:color w:val="9BBB59" w:themeColor="accent3"/>
        </w:rPr>
        <w:t xml:space="preserve"> </w:t>
      </w:r>
      <w:r w:rsidRPr="0029003F">
        <w:rPr>
          <w:rFonts w:ascii="Arial" w:eastAsia="Arial" w:hAnsi="Arial" w:cs="Arial"/>
          <w:color w:val="9BBB59" w:themeColor="accent3"/>
          <w:w w:val="99"/>
        </w:rPr>
        <w:t>to</w:t>
      </w:r>
      <w:r w:rsidRPr="0029003F">
        <w:rPr>
          <w:rFonts w:ascii="Arial" w:eastAsia="Arial" w:hAnsi="Arial" w:cs="Arial"/>
          <w:color w:val="9BBB59" w:themeColor="accent3"/>
        </w:rPr>
        <w:t xml:space="preserve"> </w:t>
      </w:r>
      <w:r w:rsidRPr="0029003F">
        <w:rPr>
          <w:rFonts w:ascii="Arial" w:eastAsia="Arial" w:hAnsi="Arial" w:cs="Arial"/>
          <w:color w:val="9BBB59" w:themeColor="accent3"/>
          <w:w w:val="99"/>
        </w:rPr>
        <w:t>the</w:t>
      </w:r>
      <w:r w:rsidRPr="0029003F">
        <w:rPr>
          <w:rFonts w:ascii="Arial" w:eastAsia="Arial" w:hAnsi="Arial" w:cs="Arial"/>
          <w:color w:val="9BBB59" w:themeColor="accent3"/>
        </w:rPr>
        <w:t xml:space="preserve"> </w:t>
      </w:r>
      <w:r w:rsidRPr="0029003F">
        <w:rPr>
          <w:rFonts w:ascii="Arial" w:eastAsia="Arial" w:hAnsi="Arial" w:cs="Arial"/>
          <w:color w:val="9BBB59" w:themeColor="accent3"/>
          <w:w w:val="99"/>
        </w:rPr>
        <w:t>guest</w:t>
      </w:r>
      <w:r w:rsidRPr="0029003F">
        <w:rPr>
          <w:rFonts w:ascii="Arial" w:eastAsia="Arial" w:hAnsi="Arial" w:cs="Arial"/>
          <w:color w:val="9BBB59" w:themeColor="accent3"/>
        </w:rPr>
        <w:t xml:space="preserve"> </w:t>
      </w:r>
      <w:r w:rsidRPr="0029003F">
        <w:rPr>
          <w:rFonts w:ascii="Arial" w:eastAsia="Arial" w:hAnsi="Arial" w:cs="Arial"/>
          <w:color w:val="9BBB59" w:themeColor="accent3"/>
          <w:w w:val="99"/>
        </w:rPr>
        <w:t>arrival.</w:t>
      </w:r>
    </w:p>
    <w:p w:rsidR="00BC385A" w:rsidRPr="005D0280" w:rsidRDefault="00BC385A" w:rsidP="00440312">
      <w:pPr>
        <w:spacing w:line="276" w:lineRule="auto"/>
        <w:ind w:left="90"/>
        <w:rPr>
          <w:rFonts w:ascii="Arial" w:eastAsia="Arial" w:hAnsi="Arial" w:cs="Arial"/>
          <w:color w:val="9BBB59" w:themeColor="accent3"/>
        </w:rPr>
      </w:pPr>
    </w:p>
    <w:p w:rsidR="00BC385A" w:rsidRPr="0029003F" w:rsidRDefault="00BC385A" w:rsidP="00440312">
      <w:pPr>
        <w:spacing w:line="276" w:lineRule="auto"/>
        <w:ind w:left="90"/>
        <w:rPr>
          <w:rFonts w:ascii="Arial" w:eastAsia="Arial" w:hAnsi="Arial" w:cs="Arial"/>
        </w:rPr>
      </w:pPr>
      <w:r w:rsidRPr="0029003F">
        <w:rPr>
          <w:rFonts w:ascii="Arial" w:eastAsia="Arial" w:hAnsi="Arial" w:cs="Arial"/>
        </w:rPr>
        <w:t>Các phòng khách phải trong tình trạng hoạt động tốt trước khi khách đến.</w:t>
      </w:r>
    </w:p>
    <w:p w:rsidR="00370951" w:rsidRDefault="00370951" w:rsidP="00440312">
      <w:pPr>
        <w:spacing w:before="16" w:line="276" w:lineRule="auto"/>
        <w:rPr>
          <w:sz w:val="24"/>
          <w:szCs w:val="24"/>
        </w:rPr>
      </w:pPr>
      <w:bookmarkStart w:id="0" w:name="_GoBack"/>
      <w:bookmarkEnd w:id="0"/>
    </w:p>
    <w:p w:rsidR="00370951" w:rsidRPr="0029003F" w:rsidRDefault="0052567E" w:rsidP="00440312">
      <w:pPr>
        <w:spacing w:line="276" w:lineRule="auto"/>
        <w:ind w:left="90"/>
        <w:rPr>
          <w:rFonts w:ascii="Arial" w:eastAsia="Arial" w:hAnsi="Arial" w:cs="Arial"/>
        </w:rPr>
      </w:pPr>
      <w:r w:rsidRPr="0029003F">
        <w:rPr>
          <w:rFonts w:ascii="Arial" w:eastAsia="Arial" w:hAnsi="Arial" w:cs="Arial"/>
          <w:b/>
          <w:color w:val="9BBB59" w:themeColor="accent3"/>
          <w:w w:val="99"/>
        </w:rPr>
        <w:t>ROCEDURE</w:t>
      </w:r>
      <w:r w:rsidR="00BC385A" w:rsidRPr="0029003F">
        <w:rPr>
          <w:rFonts w:ascii="Arial" w:eastAsia="Arial" w:hAnsi="Arial" w:cs="Arial"/>
          <w:b/>
          <w:w w:val="99"/>
        </w:rPr>
        <w:t>/ QUI TRÌNH</w:t>
      </w:r>
    </w:p>
    <w:p w:rsidR="00370951" w:rsidRDefault="00370951" w:rsidP="00440312">
      <w:pPr>
        <w:spacing w:before="13" w:line="276" w:lineRule="auto"/>
        <w:ind w:left="90"/>
        <w:rPr>
          <w:sz w:val="22"/>
          <w:szCs w:val="22"/>
        </w:rPr>
      </w:pPr>
    </w:p>
    <w:p w:rsidR="00BC385A" w:rsidRPr="00762F5E" w:rsidRDefault="0052567E" w:rsidP="00440312">
      <w:pPr>
        <w:pStyle w:val="ListParagraph"/>
        <w:spacing w:line="276" w:lineRule="auto"/>
        <w:ind w:left="90" w:right="253"/>
        <w:rPr>
          <w:rFonts w:ascii="Arial" w:eastAsia="Arial" w:hAnsi="Arial" w:cs="Arial"/>
          <w:color w:val="9BBB59" w:themeColor="accent3"/>
          <w:w w:val="99"/>
        </w:rPr>
      </w:pPr>
      <w:r w:rsidRPr="00762F5E">
        <w:rPr>
          <w:rFonts w:ascii="Arial" w:eastAsia="Arial" w:hAnsi="Arial" w:cs="Arial"/>
          <w:color w:val="9BBB59" w:themeColor="accent3"/>
          <w:w w:val="99"/>
        </w:rPr>
        <w:t>It</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is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the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duty</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of</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every</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member</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of</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the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team</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to</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ensure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all</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hotel</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maintenance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issues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are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reported</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including:</w:t>
      </w:r>
    </w:p>
    <w:p w:rsidR="00BC385A" w:rsidRPr="00762F5E" w:rsidRDefault="00BC385A" w:rsidP="00440312">
      <w:pPr>
        <w:pStyle w:val="ListParagraph"/>
        <w:spacing w:line="276" w:lineRule="auto"/>
        <w:ind w:left="90" w:right="253"/>
        <w:rPr>
          <w:rFonts w:ascii="Arial" w:eastAsia="Arial" w:hAnsi="Arial" w:cs="Arial"/>
          <w:w w:val="99"/>
        </w:rPr>
      </w:pPr>
      <w:r w:rsidRPr="00762F5E">
        <w:rPr>
          <w:rFonts w:ascii="Arial" w:eastAsia="Arial" w:hAnsi="Arial" w:cs="Arial"/>
          <w:w w:val="99"/>
        </w:rPr>
        <w:t>Nhiệm vụ của mọi thành viên trong nhóm là đảm bảo tất cả các vấn đề bảo trì khách sạn được báo cáo, bao gồm:</w:t>
      </w:r>
    </w:p>
    <w:p w:rsidR="00BC385A" w:rsidRDefault="00BC385A" w:rsidP="00440312">
      <w:pPr>
        <w:spacing w:line="276" w:lineRule="auto"/>
        <w:ind w:left="90" w:right="253"/>
        <w:rPr>
          <w:rFonts w:ascii="Arial" w:eastAsia="Arial" w:hAnsi="Arial" w:cs="Arial"/>
          <w:w w:val="99"/>
        </w:rPr>
      </w:pPr>
    </w:p>
    <w:p w:rsidR="00370951" w:rsidRPr="00762F5E" w:rsidRDefault="0052567E" w:rsidP="00440312">
      <w:pPr>
        <w:pStyle w:val="ListParagraph"/>
        <w:spacing w:line="276" w:lineRule="auto"/>
        <w:ind w:left="90" w:right="253"/>
        <w:rPr>
          <w:rFonts w:ascii="Arial" w:eastAsia="Arial" w:hAnsi="Arial" w:cs="Arial"/>
        </w:rPr>
      </w:pPr>
      <w:r w:rsidRPr="00762F5E">
        <w:rPr>
          <w:rFonts w:ascii="Arial" w:eastAsia="Arial" w:hAnsi="Arial" w:cs="Arial"/>
          <w:color w:val="9BBB59" w:themeColor="accent3"/>
          <w:w w:val="99"/>
        </w:rPr>
        <w:t>Lights</w:t>
      </w:r>
      <w:r w:rsidR="00BC385A" w:rsidRPr="00762F5E">
        <w:rPr>
          <w:rFonts w:ascii="Arial" w:eastAsia="Arial" w:hAnsi="Arial" w:cs="Arial"/>
          <w:w w:val="99"/>
        </w:rPr>
        <w:t xml:space="preserve">/bóng đèn </w:t>
      </w:r>
    </w:p>
    <w:p w:rsidR="00370951" w:rsidRPr="00762F5E" w:rsidRDefault="0052567E" w:rsidP="00440312">
      <w:pPr>
        <w:pStyle w:val="ListParagraph"/>
        <w:spacing w:line="276" w:lineRule="auto"/>
        <w:ind w:left="90"/>
        <w:rPr>
          <w:rFonts w:ascii="Arial" w:eastAsia="Arial" w:hAnsi="Arial" w:cs="Arial"/>
        </w:rPr>
      </w:pPr>
      <w:r w:rsidRPr="00762F5E">
        <w:rPr>
          <w:rFonts w:ascii="Arial" w:eastAsia="Arial" w:hAnsi="Arial" w:cs="Arial"/>
          <w:color w:val="9BBB59" w:themeColor="accent3"/>
          <w:w w:val="99"/>
        </w:rPr>
        <w:t>Pest</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control</w:t>
      </w:r>
      <w:r w:rsidR="00BC385A" w:rsidRPr="00762F5E">
        <w:rPr>
          <w:rFonts w:ascii="Arial" w:eastAsia="Arial" w:hAnsi="Arial" w:cs="Arial"/>
          <w:w w:val="99"/>
        </w:rPr>
        <w:t>/ xử lý côn trùng</w:t>
      </w:r>
    </w:p>
    <w:p w:rsidR="00370951" w:rsidRPr="00762F5E" w:rsidRDefault="0052567E" w:rsidP="00440312">
      <w:pPr>
        <w:pStyle w:val="ListParagraph"/>
        <w:spacing w:before="15" w:line="276" w:lineRule="auto"/>
        <w:ind w:left="90"/>
        <w:rPr>
          <w:rFonts w:ascii="Arial" w:eastAsia="Arial" w:hAnsi="Arial" w:cs="Arial"/>
        </w:rPr>
      </w:pPr>
      <w:r w:rsidRPr="00762F5E">
        <w:rPr>
          <w:rFonts w:ascii="Arial" w:eastAsia="Arial" w:hAnsi="Arial" w:cs="Arial"/>
          <w:color w:val="9BBB59" w:themeColor="accent3"/>
          <w:w w:val="99"/>
        </w:rPr>
        <w:t>Painting</w:t>
      </w:r>
      <w:r w:rsidR="00BC385A" w:rsidRPr="00762F5E">
        <w:rPr>
          <w:rFonts w:ascii="Arial" w:eastAsia="Arial" w:hAnsi="Arial" w:cs="Arial"/>
          <w:w w:val="99"/>
        </w:rPr>
        <w:t>/ S</w:t>
      </w:r>
      <w:r w:rsidR="002F124E" w:rsidRPr="00762F5E">
        <w:rPr>
          <w:rFonts w:ascii="Arial" w:eastAsia="Arial" w:hAnsi="Arial" w:cs="Arial"/>
          <w:w w:val="99"/>
        </w:rPr>
        <w:t xml:space="preserve">ơn, véc </w:t>
      </w:r>
      <w:r w:rsidR="00BC385A" w:rsidRPr="00762F5E">
        <w:rPr>
          <w:rFonts w:ascii="Arial" w:eastAsia="Arial" w:hAnsi="Arial" w:cs="Arial"/>
          <w:w w:val="99"/>
        </w:rPr>
        <w:t>ni</w:t>
      </w:r>
    </w:p>
    <w:p w:rsidR="00370951" w:rsidRPr="00762F5E" w:rsidRDefault="0052567E" w:rsidP="00440312">
      <w:pPr>
        <w:pStyle w:val="ListParagraph"/>
        <w:spacing w:before="12" w:line="276" w:lineRule="auto"/>
        <w:ind w:left="90"/>
        <w:rPr>
          <w:rFonts w:ascii="Arial" w:eastAsia="Arial" w:hAnsi="Arial" w:cs="Arial"/>
        </w:rPr>
      </w:pPr>
      <w:r w:rsidRPr="00762F5E">
        <w:rPr>
          <w:rFonts w:ascii="Arial" w:eastAsia="Arial" w:hAnsi="Arial" w:cs="Arial"/>
          <w:color w:val="9BBB59" w:themeColor="accent3"/>
          <w:w w:val="99"/>
        </w:rPr>
        <w:t>Damages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to</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hotel</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property</w:t>
      </w:r>
      <w:r w:rsidR="00DF0682" w:rsidRPr="00762F5E">
        <w:rPr>
          <w:rFonts w:ascii="Arial" w:eastAsia="Arial" w:hAnsi="Arial" w:cs="Arial"/>
          <w:w w:val="99"/>
        </w:rPr>
        <w:t>/</w:t>
      </w:r>
      <w:r w:rsidR="00DF0682" w:rsidRPr="00DF0682">
        <w:t xml:space="preserve"> </w:t>
      </w:r>
      <w:r w:rsidR="00DF0682" w:rsidRPr="00762F5E">
        <w:rPr>
          <w:rFonts w:ascii="Arial" w:eastAsia="Arial" w:hAnsi="Arial" w:cs="Arial"/>
          <w:w w:val="99"/>
        </w:rPr>
        <w:t>Thiệt hại về tài sản khách sạn</w:t>
      </w:r>
    </w:p>
    <w:p w:rsidR="00370951" w:rsidRPr="00762F5E" w:rsidRDefault="0052567E" w:rsidP="00440312">
      <w:pPr>
        <w:pStyle w:val="ListParagraph"/>
        <w:spacing w:before="15" w:line="276" w:lineRule="auto"/>
        <w:ind w:left="90"/>
        <w:rPr>
          <w:rFonts w:ascii="Arial" w:eastAsia="Arial" w:hAnsi="Arial" w:cs="Arial"/>
        </w:rPr>
      </w:pPr>
      <w:r w:rsidRPr="00762F5E">
        <w:rPr>
          <w:rFonts w:ascii="Arial" w:eastAsia="Arial" w:hAnsi="Arial" w:cs="Arial"/>
          <w:color w:val="9BBB59" w:themeColor="accent3"/>
          <w:w w:val="99"/>
        </w:rPr>
        <w:t>Faulty</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equipment</w:t>
      </w:r>
      <w:r w:rsidR="00DF0682" w:rsidRPr="00762F5E">
        <w:rPr>
          <w:rFonts w:ascii="Arial" w:eastAsia="Arial" w:hAnsi="Arial" w:cs="Arial"/>
          <w:w w:val="99"/>
        </w:rPr>
        <w:t>/</w:t>
      </w:r>
      <w:r w:rsidR="00DF0682" w:rsidRPr="00DF0682">
        <w:t xml:space="preserve"> </w:t>
      </w:r>
      <w:r w:rsidR="00DF0682" w:rsidRPr="00762F5E">
        <w:rPr>
          <w:rFonts w:ascii="Arial" w:eastAsia="Arial" w:hAnsi="Arial" w:cs="Arial"/>
          <w:w w:val="99"/>
        </w:rPr>
        <w:t>Thiết bị bị lỗi</w:t>
      </w:r>
    </w:p>
    <w:p w:rsidR="00370951" w:rsidRPr="00762F5E" w:rsidRDefault="0052567E" w:rsidP="00440312">
      <w:pPr>
        <w:pStyle w:val="ListParagraph"/>
        <w:spacing w:before="12" w:line="276" w:lineRule="auto"/>
        <w:ind w:left="90"/>
        <w:rPr>
          <w:rFonts w:ascii="Arial" w:eastAsia="Arial" w:hAnsi="Arial" w:cs="Arial"/>
        </w:rPr>
      </w:pPr>
      <w:r w:rsidRPr="00762F5E">
        <w:rPr>
          <w:rFonts w:ascii="Arial" w:eastAsia="Arial" w:hAnsi="Arial" w:cs="Arial"/>
          <w:color w:val="9BBB59" w:themeColor="accent3"/>
          <w:w w:val="99"/>
        </w:rPr>
        <w:t>Tagging</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of</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electrical</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equipment</w:t>
      </w:r>
      <w:r w:rsidR="00DF0682" w:rsidRPr="00762F5E">
        <w:rPr>
          <w:rFonts w:ascii="Arial" w:eastAsia="Arial" w:hAnsi="Arial" w:cs="Arial"/>
          <w:w w:val="99"/>
        </w:rPr>
        <w:t>/</w:t>
      </w:r>
      <w:r w:rsidR="00DF0682" w:rsidRPr="00DF0682">
        <w:t xml:space="preserve"> </w:t>
      </w:r>
      <w:r w:rsidR="00DF0682" w:rsidRPr="00762F5E">
        <w:rPr>
          <w:rFonts w:ascii="Arial" w:eastAsia="Arial" w:hAnsi="Arial" w:cs="Arial"/>
          <w:w w:val="99"/>
        </w:rPr>
        <w:t>Gắn thẻ thiết bị điện/</w:t>
      </w:r>
    </w:p>
    <w:p w:rsidR="00370951" w:rsidRDefault="00370951" w:rsidP="00440312">
      <w:pPr>
        <w:spacing w:before="8" w:line="276" w:lineRule="auto"/>
        <w:ind w:left="90"/>
        <w:rPr>
          <w:sz w:val="22"/>
          <w:szCs w:val="22"/>
        </w:rPr>
      </w:pPr>
    </w:p>
    <w:p w:rsidR="00370951" w:rsidRPr="00762F5E" w:rsidRDefault="0052567E" w:rsidP="00440312">
      <w:pPr>
        <w:pStyle w:val="ListParagraph"/>
        <w:spacing w:line="276" w:lineRule="auto"/>
        <w:ind w:left="90"/>
        <w:rPr>
          <w:rFonts w:ascii="Arial" w:eastAsia="Arial" w:hAnsi="Arial" w:cs="Arial"/>
          <w:color w:val="9BBB59" w:themeColor="accent3"/>
          <w:w w:val="99"/>
        </w:rPr>
      </w:pPr>
      <w:r w:rsidRPr="00762F5E">
        <w:rPr>
          <w:rFonts w:ascii="Arial" w:eastAsia="Arial" w:hAnsi="Arial" w:cs="Arial"/>
          <w:color w:val="9BBB59" w:themeColor="accent3"/>
          <w:w w:val="99"/>
        </w:rPr>
        <w:t>It</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is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mandatory</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to</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maintain</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safe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environment</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for</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guests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and</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staff</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at</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all</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times.</w:t>
      </w:r>
    </w:p>
    <w:p w:rsidR="00DF0682" w:rsidRPr="00762F5E" w:rsidRDefault="00DF0682" w:rsidP="00440312">
      <w:pPr>
        <w:pStyle w:val="ListParagraph"/>
        <w:spacing w:line="276" w:lineRule="auto"/>
        <w:ind w:left="90"/>
        <w:rPr>
          <w:rFonts w:ascii="Arial" w:eastAsia="Arial" w:hAnsi="Arial" w:cs="Arial"/>
        </w:rPr>
      </w:pPr>
      <w:r w:rsidRPr="00762F5E">
        <w:rPr>
          <w:rFonts w:ascii="Arial" w:eastAsia="Arial" w:hAnsi="Arial" w:cs="Arial"/>
        </w:rPr>
        <w:t>Bắt buộc phải duy trì một môi trường an toàn cho khách và nhân viên mọi lúc</w:t>
      </w:r>
    </w:p>
    <w:p w:rsidR="00370951" w:rsidRDefault="00370951" w:rsidP="00440312">
      <w:pPr>
        <w:spacing w:before="11" w:line="276" w:lineRule="auto"/>
        <w:ind w:left="90"/>
        <w:rPr>
          <w:sz w:val="22"/>
          <w:szCs w:val="22"/>
        </w:rPr>
      </w:pPr>
    </w:p>
    <w:p w:rsidR="00370951" w:rsidRPr="00762F5E" w:rsidRDefault="0052567E" w:rsidP="00440312">
      <w:pPr>
        <w:pStyle w:val="ListParagraph"/>
        <w:spacing w:line="276" w:lineRule="auto"/>
        <w:ind w:left="90" w:right="762"/>
        <w:rPr>
          <w:rFonts w:ascii="Arial" w:eastAsia="Arial" w:hAnsi="Arial" w:cs="Arial"/>
          <w:color w:val="9BBB59" w:themeColor="accent3"/>
          <w:w w:val="99"/>
        </w:rPr>
      </w:pPr>
      <w:r w:rsidRPr="00762F5E">
        <w:rPr>
          <w:rFonts w:ascii="Arial" w:eastAsia="Arial" w:hAnsi="Arial" w:cs="Arial"/>
          <w:color w:val="9BBB59" w:themeColor="accent3"/>
          <w:w w:val="99"/>
        </w:rPr>
        <w:t>Log</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maintenance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issues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per</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hotel</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maintenance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system,</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and</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ensure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all</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maintenance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issues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are followed</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up.</w:t>
      </w:r>
    </w:p>
    <w:p w:rsidR="00254267" w:rsidRPr="00762F5E" w:rsidRDefault="00254267" w:rsidP="00440312">
      <w:pPr>
        <w:pStyle w:val="ListParagraph"/>
        <w:spacing w:line="276" w:lineRule="auto"/>
        <w:ind w:left="90" w:right="762"/>
        <w:rPr>
          <w:rFonts w:ascii="Arial" w:eastAsia="Arial" w:hAnsi="Arial" w:cs="Arial"/>
        </w:rPr>
      </w:pPr>
      <w:r w:rsidRPr="00762F5E">
        <w:rPr>
          <w:rFonts w:ascii="Arial" w:eastAsia="Arial" w:hAnsi="Arial" w:cs="Arial"/>
        </w:rPr>
        <w:t>Ghi nhật ký các vấn đề bảo trì theo hệ thống bảo trì khách sạn và đảm bảo tất cả các vấn đề bảo trì được theo dõi.</w:t>
      </w:r>
    </w:p>
    <w:p w:rsidR="00370951" w:rsidRDefault="00370951" w:rsidP="00440312">
      <w:pPr>
        <w:spacing w:before="8" w:line="276" w:lineRule="auto"/>
        <w:ind w:left="90"/>
        <w:rPr>
          <w:sz w:val="22"/>
          <w:szCs w:val="22"/>
        </w:rPr>
      </w:pPr>
    </w:p>
    <w:p w:rsidR="00370951" w:rsidRPr="00762F5E" w:rsidRDefault="0052567E" w:rsidP="00440312">
      <w:pPr>
        <w:pStyle w:val="ListParagraph"/>
        <w:spacing w:line="276" w:lineRule="auto"/>
        <w:ind w:left="90" w:right="273"/>
        <w:rPr>
          <w:rFonts w:ascii="Arial" w:eastAsia="Arial" w:hAnsi="Arial" w:cs="Arial"/>
          <w:color w:val="9BBB59" w:themeColor="accent3"/>
          <w:w w:val="99"/>
        </w:rPr>
      </w:pPr>
      <w:r w:rsidRPr="00762F5E">
        <w:rPr>
          <w:rFonts w:ascii="Arial" w:eastAsia="Arial" w:hAnsi="Arial" w:cs="Arial"/>
          <w:color w:val="9BBB59" w:themeColor="accent3"/>
          <w:w w:val="99"/>
        </w:rPr>
        <w:t>If</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the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maintenance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relates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to</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guest</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room</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the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room</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status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should</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be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updated</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in</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PMS.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All</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rooms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should be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inspected</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prior</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to</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being</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released</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after</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maintenance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issues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are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attended</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to.</w:t>
      </w:r>
    </w:p>
    <w:p w:rsidR="00254267" w:rsidRDefault="00254267" w:rsidP="00440312">
      <w:pPr>
        <w:spacing w:line="276" w:lineRule="auto"/>
        <w:ind w:left="90" w:right="273"/>
        <w:rPr>
          <w:rFonts w:ascii="Arial" w:eastAsia="Arial" w:hAnsi="Arial" w:cs="Arial"/>
          <w:w w:val="99"/>
        </w:rPr>
      </w:pPr>
    </w:p>
    <w:p w:rsidR="00254267" w:rsidRPr="00762F5E" w:rsidRDefault="00254267" w:rsidP="00440312">
      <w:pPr>
        <w:pStyle w:val="ListParagraph"/>
        <w:spacing w:line="276" w:lineRule="auto"/>
        <w:ind w:left="90" w:right="273"/>
        <w:rPr>
          <w:rFonts w:ascii="Arial" w:eastAsia="Arial" w:hAnsi="Arial" w:cs="Arial"/>
        </w:rPr>
      </w:pPr>
      <w:r w:rsidRPr="00762F5E">
        <w:rPr>
          <w:rFonts w:ascii="Arial" w:eastAsia="Arial" w:hAnsi="Arial" w:cs="Arial"/>
        </w:rPr>
        <w:t>Nếu việc bảo trì liên quan đến phòng khách, tình trạng phòng phải được cập nhật trong PMS. Tất cả các phòng nên được kiểm tra trước khi tiến hành bảo trì và sau khi hoàn thành.</w:t>
      </w:r>
    </w:p>
    <w:p w:rsidR="00254267" w:rsidRDefault="00254267" w:rsidP="00440312">
      <w:pPr>
        <w:spacing w:line="276" w:lineRule="auto"/>
        <w:ind w:left="90" w:right="273"/>
        <w:rPr>
          <w:rFonts w:ascii="Arial" w:eastAsia="Arial" w:hAnsi="Arial" w:cs="Arial"/>
        </w:rPr>
      </w:pPr>
    </w:p>
    <w:p w:rsidR="00254267" w:rsidRPr="00762F5E" w:rsidRDefault="0052567E" w:rsidP="00440312">
      <w:pPr>
        <w:pStyle w:val="ListParagraph"/>
        <w:spacing w:line="276" w:lineRule="auto"/>
        <w:ind w:left="90" w:right="162"/>
        <w:rPr>
          <w:rFonts w:ascii="Arial" w:eastAsia="Arial" w:hAnsi="Arial" w:cs="Arial"/>
          <w:w w:val="99"/>
        </w:rPr>
      </w:pPr>
      <w:r w:rsidRPr="00762F5E">
        <w:rPr>
          <w:rFonts w:ascii="Arial" w:eastAsia="Arial" w:hAnsi="Arial" w:cs="Arial"/>
          <w:color w:val="9BBB59" w:themeColor="accent3"/>
          <w:w w:val="99"/>
        </w:rPr>
        <w:t>When</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maintenance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issue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is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identified,</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it</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must</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be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recorded</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and</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referred</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to</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the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relevant</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department</w:t>
      </w:r>
      <w:r w:rsidRPr="00762F5E">
        <w:rPr>
          <w:rFonts w:ascii="Arial" w:eastAsia="Arial" w:hAnsi="Arial" w:cs="Arial"/>
          <w:w w:val="99"/>
        </w:rPr>
        <w:t xml:space="preserve">. </w:t>
      </w:r>
    </w:p>
    <w:p w:rsidR="00254267" w:rsidRPr="00762F5E" w:rsidRDefault="00254267" w:rsidP="00440312">
      <w:pPr>
        <w:pStyle w:val="ListParagraph"/>
        <w:spacing w:line="276" w:lineRule="auto"/>
        <w:ind w:left="90" w:right="162"/>
        <w:rPr>
          <w:rFonts w:ascii="Arial" w:eastAsia="Arial" w:hAnsi="Arial" w:cs="Arial"/>
          <w:w w:val="99"/>
        </w:rPr>
      </w:pPr>
      <w:r w:rsidRPr="00762F5E">
        <w:rPr>
          <w:rFonts w:ascii="Arial" w:eastAsia="Arial" w:hAnsi="Arial" w:cs="Arial"/>
          <w:w w:val="99"/>
        </w:rPr>
        <w:t>Khi một vấn đề bảo trì được xác định, nó phải được ghi lại và chuyển đến bộ phận liên quan.</w:t>
      </w:r>
    </w:p>
    <w:p w:rsidR="00370951" w:rsidRPr="00762F5E" w:rsidRDefault="0052567E" w:rsidP="00440312">
      <w:pPr>
        <w:pStyle w:val="ListParagraph"/>
        <w:spacing w:line="276" w:lineRule="auto"/>
        <w:ind w:left="90" w:right="162"/>
        <w:rPr>
          <w:rFonts w:ascii="Arial" w:eastAsia="Arial" w:hAnsi="Arial" w:cs="Arial"/>
          <w:color w:val="9BBB59" w:themeColor="accent3"/>
        </w:rPr>
      </w:pPr>
      <w:r w:rsidRPr="00762F5E">
        <w:rPr>
          <w:rFonts w:ascii="Arial" w:eastAsia="Arial" w:hAnsi="Arial" w:cs="Arial"/>
          <w:color w:val="9BBB59" w:themeColor="accent3"/>
          <w:w w:val="99"/>
        </w:rPr>
        <w:t>Reporting</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of</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maintenance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safety</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issues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can</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also</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require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the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hazard</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to</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be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isolated</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by</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safely</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removing</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the</w:t>
      </w:r>
    </w:p>
    <w:p w:rsidR="00370951" w:rsidRPr="00762F5E" w:rsidRDefault="0052567E" w:rsidP="00440312">
      <w:pPr>
        <w:pStyle w:val="ListParagraph"/>
        <w:spacing w:line="276" w:lineRule="auto"/>
        <w:ind w:left="90" w:right="339"/>
        <w:rPr>
          <w:rFonts w:ascii="Arial" w:eastAsia="Arial" w:hAnsi="Arial" w:cs="Arial"/>
          <w:w w:val="99"/>
        </w:rPr>
      </w:pPr>
      <w:r w:rsidRPr="00762F5E">
        <w:rPr>
          <w:rFonts w:ascii="Arial" w:eastAsia="Arial" w:hAnsi="Arial" w:cs="Arial"/>
          <w:color w:val="9BBB59" w:themeColor="accent3"/>
          <w:w w:val="99"/>
        </w:rPr>
        <w:t>hazard</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or</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isolating</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area.</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Reporting</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these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issues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immediately</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to</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Supervisor</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will</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assist</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in</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rectifying</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any safety</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issues</w:t>
      </w:r>
      <w:r w:rsidRPr="00762F5E">
        <w:rPr>
          <w:rFonts w:ascii="Arial" w:eastAsia="Arial" w:hAnsi="Arial" w:cs="Arial"/>
          <w:w w:val="99"/>
        </w:rPr>
        <w:t>.</w:t>
      </w:r>
    </w:p>
    <w:p w:rsidR="0099037E" w:rsidRPr="00762F5E" w:rsidRDefault="0099037E" w:rsidP="00440312">
      <w:pPr>
        <w:pStyle w:val="ListParagraph"/>
        <w:spacing w:line="276" w:lineRule="auto"/>
        <w:ind w:left="90" w:right="339"/>
        <w:rPr>
          <w:rFonts w:ascii="Arial" w:eastAsia="Arial" w:hAnsi="Arial" w:cs="Arial"/>
        </w:rPr>
      </w:pPr>
      <w:r w:rsidRPr="00762F5E">
        <w:rPr>
          <w:rFonts w:ascii="Arial" w:eastAsia="Arial" w:hAnsi="Arial" w:cs="Arial"/>
        </w:rPr>
        <w:t>Các vấn đề bảo trì liên quan đến an toàn cần phải được báo cáo lại. Nếu có mối nguy hiểm cần yêu cầu cách ly bằng cách loại bỏ khu vực nguy hiểm hoặc cách ly một cách an toàn. Báo cáo những vấn đề này ngay lập tức cho Giám sát viên sẽ hỗ trợ để khắc phục mọi vấn đề liên quan đến an toàn an toàn.</w:t>
      </w:r>
    </w:p>
    <w:p w:rsidR="0099037E" w:rsidRDefault="0099037E" w:rsidP="00440312">
      <w:pPr>
        <w:spacing w:line="276" w:lineRule="auto"/>
        <w:ind w:left="90" w:right="339"/>
        <w:rPr>
          <w:rFonts w:ascii="Arial" w:eastAsia="Arial" w:hAnsi="Arial" w:cs="Arial"/>
        </w:rPr>
      </w:pPr>
    </w:p>
    <w:p w:rsidR="00370951" w:rsidRDefault="00370951" w:rsidP="00440312">
      <w:pPr>
        <w:spacing w:before="10" w:line="276" w:lineRule="auto"/>
        <w:ind w:left="90"/>
        <w:rPr>
          <w:sz w:val="22"/>
          <w:szCs w:val="22"/>
        </w:rPr>
      </w:pPr>
    </w:p>
    <w:p w:rsidR="0099037E" w:rsidRPr="00762F5E" w:rsidRDefault="0052567E" w:rsidP="00440312">
      <w:pPr>
        <w:pStyle w:val="ListParagraph"/>
        <w:spacing w:line="276" w:lineRule="auto"/>
        <w:ind w:left="90" w:right="954"/>
        <w:rPr>
          <w:rFonts w:ascii="Arial" w:eastAsia="Arial" w:hAnsi="Arial" w:cs="Arial"/>
          <w:color w:val="9BBB59" w:themeColor="accent3"/>
          <w:w w:val="99"/>
        </w:rPr>
      </w:pPr>
      <w:r w:rsidRPr="00762F5E">
        <w:rPr>
          <w:rFonts w:ascii="Arial" w:eastAsia="Arial" w:hAnsi="Arial" w:cs="Arial"/>
          <w:color w:val="9BBB59" w:themeColor="accent3"/>
          <w:w w:val="99"/>
        </w:rPr>
        <w:t>When</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an</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issue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arises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it</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needs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to</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be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recorded</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with</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the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following</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details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before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being</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 xml:space="preserve">transmitted: </w:t>
      </w:r>
    </w:p>
    <w:p w:rsidR="0099037E" w:rsidRPr="00762F5E" w:rsidRDefault="0099037E" w:rsidP="00440312">
      <w:pPr>
        <w:pStyle w:val="ListParagraph"/>
        <w:spacing w:line="276" w:lineRule="auto"/>
        <w:ind w:left="90" w:right="954"/>
        <w:rPr>
          <w:rFonts w:ascii="Arial" w:eastAsia="Arial" w:hAnsi="Arial" w:cs="Arial"/>
          <w:w w:val="99"/>
        </w:rPr>
      </w:pPr>
      <w:r w:rsidRPr="00762F5E">
        <w:rPr>
          <w:rFonts w:ascii="Arial" w:eastAsia="Arial" w:hAnsi="Arial" w:cs="Arial"/>
          <w:w w:val="99"/>
        </w:rPr>
        <w:t>Khi một vấn đề phát sinh, nó cần được ghi lại với các chi tiết sau trước khi được truyền đi:</w:t>
      </w:r>
    </w:p>
    <w:p w:rsidR="0099037E" w:rsidRDefault="0099037E" w:rsidP="00440312">
      <w:pPr>
        <w:spacing w:line="276" w:lineRule="auto"/>
        <w:ind w:left="90" w:right="954"/>
        <w:rPr>
          <w:rFonts w:ascii="Arial" w:eastAsia="Arial" w:hAnsi="Arial" w:cs="Arial"/>
          <w:w w:val="99"/>
        </w:rPr>
      </w:pPr>
    </w:p>
    <w:p w:rsidR="00370951" w:rsidRPr="00762F5E" w:rsidRDefault="0052567E" w:rsidP="00440312">
      <w:pPr>
        <w:pStyle w:val="ListParagraph"/>
        <w:spacing w:line="276" w:lineRule="auto"/>
        <w:ind w:left="90" w:right="954"/>
        <w:rPr>
          <w:rFonts w:ascii="Arial" w:eastAsia="Arial" w:hAnsi="Arial" w:cs="Arial"/>
          <w:w w:val="99"/>
        </w:rPr>
      </w:pPr>
      <w:r w:rsidRPr="00762F5E">
        <w:rPr>
          <w:rFonts w:ascii="Arial" w:eastAsia="Arial" w:hAnsi="Arial" w:cs="Arial"/>
          <w:color w:val="9BBB59" w:themeColor="accent3"/>
          <w:w w:val="99"/>
        </w:rPr>
        <w:t>Location:</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it</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can</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be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guest</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room</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or</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public</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area</w:t>
      </w:r>
      <w:r w:rsidR="0099037E" w:rsidRPr="00762F5E">
        <w:rPr>
          <w:rFonts w:ascii="Arial" w:eastAsia="Arial" w:hAnsi="Arial" w:cs="Arial"/>
          <w:w w:val="99"/>
        </w:rPr>
        <w:t>/</w:t>
      </w:r>
      <w:r w:rsidR="0099037E" w:rsidRPr="0099037E">
        <w:t xml:space="preserve"> </w:t>
      </w:r>
      <w:r w:rsidR="0099037E" w:rsidRPr="00762F5E">
        <w:rPr>
          <w:rFonts w:ascii="Arial" w:eastAsia="Arial" w:hAnsi="Arial" w:cs="Arial"/>
          <w:w w:val="99"/>
        </w:rPr>
        <w:t>Vị trí: nó có thể là phòng khách hoặc khu vực công cộng</w:t>
      </w:r>
    </w:p>
    <w:p w:rsidR="0099037E" w:rsidRDefault="0099037E" w:rsidP="00440312">
      <w:pPr>
        <w:spacing w:line="276" w:lineRule="auto"/>
        <w:ind w:left="90" w:right="954"/>
        <w:rPr>
          <w:rFonts w:ascii="Arial" w:eastAsia="Arial" w:hAnsi="Arial" w:cs="Arial"/>
        </w:rPr>
      </w:pPr>
    </w:p>
    <w:p w:rsidR="00370951" w:rsidRPr="00762F5E" w:rsidRDefault="0052567E" w:rsidP="00440312">
      <w:pPr>
        <w:pStyle w:val="ListParagraph"/>
        <w:spacing w:line="276" w:lineRule="auto"/>
        <w:ind w:left="90"/>
        <w:rPr>
          <w:rFonts w:ascii="Arial" w:eastAsia="Arial" w:hAnsi="Arial" w:cs="Arial"/>
          <w:w w:val="99"/>
        </w:rPr>
      </w:pPr>
      <w:r w:rsidRPr="00762F5E">
        <w:rPr>
          <w:rFonts w:ascii="Arial" w:eastAsia="Arial" w:hAnsi="Arial" w:cs="Arial"/>
          <w:color w:val="9BBB59" w:themeColor="accent3"/>
          <w:w w:val="99"/>
        </w:rPr>
        <w:t>If</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room,</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include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the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Room</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Type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for</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this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room</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number</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(e.g.</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Room</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210-Standard</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King/KGB</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etc.)</w:t>
      </w:r>
    </w:p>
    <w:p w:rsidR="0099037E" w:rsidRPr="00762F5E" w:rsidRDefault="0099037E" w:rsidP="00440312">
      <w:pPr>
        <w:pStyle w:val="ListParagraph"/>
        <w:spacing w:line="276" w:lineRule="auto"/>
        <w:ind w:left="90"/>
        <w:rPr>
          <w:rFonts w:ascii="Arial" w:eastAsia="Arial" w:hAnsi="Arial" w:cs="Arial"/>
        </w:rPr>
      </w:pPr>
      <w:r w:rsidRPr="00762F5E">
        <w:rPr>
          <w:rFonts w:ascii="Arial" w:eastAsia="Arial" w:hAnsi="Arial" w:cs="Arial"/>
        </w:rPr>
        <w:t>Nếu là phòng khách , hãy bao gồm Loại phòng cho số phòng này (ví dụ</w:t>
      </w:r>
      <w:r w:rsidR="00F32C1A" w:rsidRPr="00762F5E">
        <w:rPr>
          <w:rFonts w:ascii="Arial" w:eastAsia="Arial" w:hAnsi="Arial" w:cs="Arial"/>
        </w:rPr>
        <w:t xml:space="preserve">: Phòng 510-Superior twin  / </w:t>
      </w:r>
      <w:r w:rsidRPr="00762F5E">
        <w:rPr>
          <w:rFonts w:ascii="Arial" w:eastAsia="Arial" w:hAnsi="Arial" w:cs="Arial"/>
        </w:rPr>
        <w:t>, v.v.)</w:t>
      </w:r>
    </w:p>
    <w:p w:rsidR="00370951" w:rsidRPr="00762F5E" w:rsidRDefault="0052567E" w:rsidP="00440312">
      <w:pPr>
        <w:pStyle w:val="ListParagraph"/>
        <w:spacing w:line="276" w:lineRule="auto"/>
        <w:ind w:left="90"/>
        <w:rPr>
          <w:rFonts w:ascii="Arial" w:eastAsia="Arial" w:hAnsi="Arial" w:cs="Arial"/>
          <w:w w:val="99"/>
        </w:rPr>
      </w:pPr>
      <w:r w:rsidRPr="00762F5E">
        <w:rPr>
          <w:rFonts w:ascii="Arial" w:eastAsia="Arial" w:hAnsi="Arial" w:cs="Arial"/>
          <w:color w:val="9BBB59" w:themeColor="accent3"/>
          <w:w w:val="99"/>
        </w:rPr>
        <w:t>if</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other</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location,</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clear</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description</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of</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the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area</w:t>
      </w:r>
      <w:r w:rsidR="00F32C1A" w:rsidRPr="00762F5E">
        <w:rPr>
          <w:rFonts w:ascii="Arial" w:eastAsia="Arial" w:hAnsi="Arial" w:cs="Arial"/>
          <w:w w:val="99"/>
        </w:rPr>
        <w:t>/</w:t>
      </w:r>
      <w:r w:rsidR="00F32C1A" w:rsidRPr="00F32C1A">
        <w:t xml:space="preserve"> </w:t>
      </w:r>
      <w:r w:rsidR="00F32C1A" w:rsidRPr="00762F5E">
        <w:rPr>
          <w:rFonts w:ascii="Arial" w:eastAsia="Arial" w:hAnsi="Arial" w:cs="Arial"/>
          <w:w w:val="99"/>
        </w:rPr>
        <w:t>nếu vị trí khác, mô tả rõ ràng về khu vực</w:t>
      </w:r>
    </w:p>
    <w:p w:rsidR="00F32C1A" w:rsidRDefault="00F32C1A" w:rsidP="00440312">
      <w:pPr>
        <w:spacing w:line="276" w:lineRule="auto"/>
        <w:ind w:left="90"/>
        <w:rPr>
          <w:rFonts w:ascii="Arial" w:eastAsia="Arial" w:hAnsi="Arial" w:cs="Arial"/>
        </w:rPr>
      </w:pPr>
    </w:p>
    <w:p w:rsidR="00370951" w:rsidRPr="00762F5E" w:rsidRDefault="0052567E" w:rsidP="00440312">
      <w:pPr>
        <w:pStyle w:val="ListParagraph"/>
        <w:spacing w:before="12" w:line="276" w:lineRule="auto"/>
        <w:ind w:left="90"/>
        <w:rPr>
          <w:rFonts w:ascii="Arial" w:eastAsia="Arial" w:hAnsi="Arial" w:cs="Arial"/>
          <w:w w:val="99"/>
        </w:rPr>
      </w:pPr>
      <w:r w:rsidRPr="00762F5E">
        <w:rPr>
          <w:rFonts w:ascii="Arial" w:eastAsia="Arial" w:hAnsi="Arial" w:cs="Arial"/>
          <w:color w:val="9BBB59" w:themeColor="accent3"/>
          <w:w w:val="99"/>
        </w:rPr>
        <w:t>The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Room's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status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according</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to</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Front</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Office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(OCC</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for</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Occupied</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or</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VAC</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for</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Vacant</w:t>
      </w:r>
      <w:r w:rsidRPr="00762F5E">
        <w:rPr>
          <w:rFonts w:ascii="Arial" w:eastAsia="Arial" w:hAnsi="Arial" w:cs="Arial"/>
          <w:w w:val="99"/>
        </w:rPr>
        <w:t>).</w:t>
      </w:r>
    </w:p>
    <w:p w:rsidR="00F32C1A" w:rsidRPr="00762F5E" w:rsidRDefault="00F32C1A" w:rsidP="00440312">
      <w:pPr>
        <w:pStyle w:val="ListParagraph"/>
        <w:spacing w:before="12" w:line="276" w:lineRule="auto"/>
        <w:ind w:left="90"/>
        <w:rPr>
          <w:rFonts w:ascii="Arial" w:eastAsia="Arial" w:hAnsi="Arial" w:cs="Arial"/>
        </w:rPr>
      </w:pPr>
      <w:r w:rsidRPr="00762F5E">
        <w:rPr>
          <w:rFonts w:ascii="Arial" w:eastAsia="Arial" w:hAnsi="Arial" w:cs="Arial"/>
        </w:rPr>
        <w:t>Tình trạng của Phòng theo Lễ tân (OCC cho Người ở hoặc VAC cho Trống).</w:t>
      </w:r>
    </w:p>
    <w:p w:rsidR="00370951" w:rsidRPr="00762F5E" w:rsidRDefault="0052567E" w:rsidP="00440312">
      <w:pPr>
        <w:pStyle w:val="ListParagraph"/>
        <w:spacing w:before="15" w:line="276" w:lineRule="auto"/>
        <w:ind w:left="90" w:right="232"/>
        <w:rPr>
          <w:rFonts w:ascii="Arial" w:eastAsia="Arial" w:hAnsi="Arial" w:cs="Arial"/>
          <w:color w:val="9BBB59" w:themeColor="accent3"/>
          <w:w w:val="99"/>
        </w:rPr>
      </w:pPr>
      <w:r w:rsidRPr="00762F5E">
        <w:rPr>
          <w:rFonts w:ascii="Arial" w:eastAsia="Arial" w:hAnsi="Arial" w:cs="Arial"/>
          <w:color w:val="9BBB59" w:themeColor="accent3"/>
          <w:w w:val="99"/>
        </w:rPr>
        <w:t>The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details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of</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the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request</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and</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any</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remarks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to</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satisfy</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the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repair</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request</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or</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normal</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maintenance</w:t>
      </w:r>
      <w:r w:rsidRPr="00762F5E">
        <w:rPr>
          <w:rFonts w:ascii="Arial" w:eastAsia="Arial" w:hAnsi="Arial" w:cs="Arial"/>
          <w:color w:val="9BBB59" w:themeColor="accent3"/>
        </w:rPr>
        <w:t xml:space="preserve"> </w:t>
      </w:r>
      <w:r w:rsidR="0029003F">
        <w:rPr>
          <w:rFonts w:ascii="Arial" w:eastAsia="Arial" w:hAnsi="Arial" w:cs="Arial"/>
          <w:color w:val="9BBB59" w:themeColor="accent3"/>
          <w:w w:val="99"/>
        </w:rPr>
        <w:t>task.</w:t>
      </w:r>
      <w:r w:rsidRPr="00762F5E">
        <w:rPr>
          <w:rFonts w:ascii="Arial" w:eastAsia="Arial" w:hAnsi="Arial" w:cs="Arial"/>
          <w:color w:val="9BBB59" w:themeColor="accent3"/>
          <w:w w:val="99"/>
        </w:rPr>
        <w:t>The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name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and</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department</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of</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the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employee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reporting</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the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issue.</w:t>
      </w:r>
    </w:p>
    <w:p w:rsidR="00F32C1A" w:rsidRPr="00762F5E" w:rsidRDefault="00F32C1A" w:rsidP="00440312">
      <w:pPr>
        <w:pStyle w:val="ListParagraph"/>
        <w:spacing w:before="15" w:line="276" w:lineRule="auto"/>
        <w:ind w:left="90" w:right="232"/>
        <w:rPr>
          <w:rFonts w:ascii="Arial" w:eastAsia="Arial" w:hAnsi="Arial" w:cs="Arial"/>
        </w:rPr>
      </w:pPr>
      <w:r w:rsidRPr="00762F5E">
        <w:rPr>
          <w:rFonts w:ascii="Arial" w:eastAsia="Arial" w:hAnsi="Arial" w:cs="Arial"/>
        </w:rPr>
        <w:t>Các chi tiết của yêu cầu và bất kỳ nhận xét nào để đáp ứng yêu cầu sửa chữa hoặc nhiệm vụ bảo trì thông thường. Tên và bộ phận của nhân viên báo cáo vấn đề.</w:t>
      </w:r>
    </w:p>
    <w:p w:rsidR="00370951" w:rsidRPr="00762F5E" w:rsidRDefault="0052567E" w:rsidP="00440312">
      <w:pPr>
        <w:pStyle w:val="ListParagraph"/>
        <w:spacing w:line="276" w:lineRule="auto"/>
        <w:ind w:left="90" w:right="226"/>
        <w:rPr>
          <w:rFonts w:ascii="Arial" w:eastAsia="Arial" w:hAnsi="Arial" w:cs="Arial"/>
          <w:w w:val="99"/>
        </w:rPr>
      </w:pPr>
      <w:r w:rsidRPr="00762F5E">
        <w:rPr>
          <w:rFonts w:ascii="Arial" w:eastAsia="Arial" w:hAnsi="Arial" w:cs="Arial"/>
          <w:color w:val="9BBB59" w:themeColor="accent3"/>
          <w:w w:val="99"/>
        </w:rPr>
        <w:t>The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name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and</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department</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of</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the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employee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resolving</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the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issue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along</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with</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the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date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and</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time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that</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this order</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was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resolved</w:t>
      </w:r>
      <w:r w:rsidRPr="00762F5E">
        <w:rPr>
          <w:rFonts w:ascii="Arial" w:eastAsia="Arial" w:hAnsi="Arial" w:cs="Arial"/>
          <w:w w:val="99"/>
        </w:rPr>
        <w:t>.</w:t>
      </w:r>
    </w:p>
    <w:p w:rsidR="00F32C1A" w:rsidRPr="00762F5E" w:rsidRDefault="00F32C1A" w:rsidP="00440312">
      <w:pPr>
        <w:pStyle w:val="ListParagraph"/>
        <w:spacing w:line="276" w:lineRule="auto"/>
        <w:ind w:left="90" w:right="226"/>
        <w:rPr>
          <w:rFonts w:ascii="Arial" w:eastAsia="Arial" w:hAnsi="Arial" w:cs="Arial"/>
          <w:w w:val="99"/>
        </w:rPr>
      </w:pPr>
      <w:r w:rsidRPr="00762F5E">
        <w:rPr>
          <w:rFonts w:ascii="Arial" w:eastAsia="Arial" w:hAnsi="Arial" w:cs="Arial"/>
          <w:w w:val="99"/>
        </w:rPr>
        <w:t>Tên và bộ phận của nhân viên giải quyết vấn đề cùng với ngày và giờ mà lệnh này đã được giải quyết.</w:t>
      </w:r>
    </w:p>
    <w:p w:rsidR="00F32C1A" w:rsidRDefault="00F32C1A" w:rsidP="00440312">
      <w:pPr>
        <w:spacing w:line="276" w:lineRule="auto"/>
        <w:ind w:left="90" w:right="226"/>
        <w:rPr>
          <w:rFonts w:ascii="Arial" w:eastAsia="Arial" w:hAnsi="Arial" w:cs="Arial"/>
        </w:rPr>
      </w:pPr>
    </w:p>
    <w:p w:rsidR="00F32C1A" w:rsidRPr="00762F5E" w:rsidRDefault="0052567E" w:rsidP="00440312">
      <w:pPr>
        <w:pStyle w:val="ListParagraph"/>
        <w:spacing w:before="19" w:line="276" w:lineRule="auto"/>
        <w:ind w:left="90" w:right="179"/>
        <w:rPr>
          <w:rFonts w:ascii="Arial" w:eastAsia="Arial" w:hAnsi="Arial" w:cs="Arial"/>
          <w:color w:val="9BBB59" w:themeColor="accent3"/>
          <w:w w:val="99"/>
        </w:rPr>
      </w:pPr>
      <w:r w:rsidRPr="00762F5E">
        <w:rPr>
          <w:rFonts w:ascii="Arial" w:eastAsia="Arial" w:hAnsi="Arial" w:cs="Arial"/>
          <w:color w:val="9BBB59" w:themeColor="accent3"/>
          <w:w w:val="99"/>
        </w:rPr>
        <w:t>Where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the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room</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is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listed</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on</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priority,</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maintenance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needs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to</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be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called</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straight</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away</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to</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fix</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the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 xml:space="preserve">problem. </w:t>
      </w:r>
    </w:p>
    <w:p w:rsidR="00F32C1A" w:rsidRPr="00762F5E" w:rsidRDefault="00F32C1A" w:rsidP="00440312">
      <w:pPr>
        <w:pStyle w:val="ListParagraph"/>
        <w:spacing w:before="19" w:line="276" w:lineRule="auto"/>
        <w:ind w:left="90" w:right="179"/>
        <w:rPr>
          <w:rFonts w:ascii="Arial" w:eastAsia="Arial" w:hAnsi="Arial" w:cs="Arial"/>
          <w:w w:val="99"/>
        </w:rPr>
      </w:pPr>
      <w:r w:rsidRPr="00762F5E">
        <w:rPr>
          <w:rFonts w:ascii="Arial" w:eastAsia="Arial" w:hAnsi="Arial" w:cs="Arial"/>
          <w:w w:val="99"/>
        </w:rPr>
        <w:t>Trường hợp phòng được liệt kê ưu tiên, bảo trì cần phải được gọi ngay lập tức để khắc phục sự cố</w:t>
      </w:r>
    </w:p>
    <w:p w:rsidR="00F32C1A" w:rsidRPr="00762F5E" w:rsidRDefault="0052567E" w:rsidP="00440312">
      <w:pPr>
        <w:pStyle w:val="ListParagraph"/>
        <w:spacing w:before="19" w:line="276" w:lineRule="auto"/>
        <w:ind w:left="90" w:right="179"/>
        <w:rPr>
          <w:rFonts w:ascii="Arial" w:eastAsia="Arial" w:hAnsi="Arial" w:cs="Arial"/>
          <w:w w:val="99"/>
        </w:rPr>
      </w:pPr>
      <w:r w:rsidRPr="00762F5E">
        <w:rPr>
          <w:rFonts w:ascii="Arial" w:eastAsia="Arial" w:hAnsi="Arial" w:cs="Arial"/>
          <w:color w:val="9BBB59" w:themeColor="accent3"/>
          <w:w w:val="99"/>
        </w:rPr>
        <w:t>If</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the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problem</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cannot</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be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fixed</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reception</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is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alerted</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immediately</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to</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reassign</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the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room</w:t>
      </w:r>
      <w:r w:rsidRPr="00762F5E">
        <w:rPr>
          <w:rFonts w:ascii="Arial" w:eastAsia="Arial" w:hAnsi="Arial" w:cs="Arial"/>
          <w:w w:val="99"/>
        </w:rPr>
        <w:t>.</w:t>
      </w:r>
    </w:p>
    <w:p w:rsidR="00F32C1A" w:rsidRPr="00762F5E" w:rsidRDefault="00F32C1A" w:rsidP="00440312">
      <w:pPr>
        <w:pStyle w:val="ListParagraph"/>
        <w:spacing w:before="19" w:line="276" w:lineRule="auto"/>
        <w:ind w:left="90" w:right="179"/>
        <w:rPr>
          <w:rFonts w:ascii="Arial" w:eastAsia="Arial" w:hAnsi="Arial" w:cs="Arial"/>
          <w:w w:val="99"/>
        </w:rPr>
      </w:pPr>
      <w:r w:rsidRPr="00762F5E">
        <w:rPr>
          <w:rFonts w:ascii="Arial" w:eastAsia="Arial" w:hAnsi="Arial" w:cs="Arial"/>
          <w:w w:val="99"/>
        </w:rPr>
        <w:t>Nếu vấn đề không thể được khắc phục, lễ tân được phải được báo ngay lập tức để chỉ định lại phòng.</w:t>
      </w:r>
    </w:p>
    <w:p w:rsidR="00370951" w:rsidRDefault="00370951" w:rsidP="00440312">
      <w:pPr>
        <w:spacing w:before="19" w:line="276" w:lineRule="auto"/>
        <w:ind w:left="90"/>
        <w:rPr>
          <w:sz w:val="22"/>
          <w:szCs w:val="22"/>
        </w:rPr>
      </w:pPr>
    </w:p>
    <w:p w:rsidR="00370951" w:rsidRPr="00762F5E" w:rsidRDefault="0052567E" w:rsidP="00440312">
      <w:pPr>
        <w:pStyle w:val="ListParagraph"/>
        <w:spacing w:before="34" w:line="276" w:lineRule="auto"/>
        <w:ind w:left="90"/>
        <w:rPr>
          <w:rFonts w:ascii="Arial" w:eastAsia="Arial" w:hAnsi="Arial" w:cs="Arial"/>
          <w:color w:val="9BBB59" w:themeColor="accent3"/>
          <w:w w:val="99"/>
        </w:rPr>
      </w:pPr>
      <w:r w:rsidRPr="00762F5E">
        <w:rPr>
          <w:rFonts w:ascii="Arial" w:eastAsia="Arial" w:hAnsi="Arial" w:cs="Arial"/>
          <w:color w:val="9BBB59" w:themeColor="accent3"/>
          <w:w w:val="99"/>
        </w:rPr>
        <w:t>At</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all</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times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guest</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satisfaction</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must</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be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maintained.</w:t>
      </w:r>
    </w:p>
    <w:p w:rsidR="00F32C1A" w:rsidRPr="00762F5E" w:rsidRDefault="00F32C1A" w:rsidP="00440312">
      <w:pPr>
        <w:pStyle w:val="ListParagraph"/>
        <w:spacing w:before="34" w:line="276" w:lineRule="auto"/>
        <w:ind w:left="90"/>
        <w:rPr>
          <w:rFonts w:ascii="Arial" w:eastAsia="Arial" w:hAnsi="Arial" w:cs="Arial"/>
        </w:rPr>
      </w:pPr>
      <w:r w:rsidRPr="00762F5E">
        <w:rPr>
          <w:rFonts w:ascii="Arial" w:eastAsia="Arial" w:hAnsi="Arial" w:cs="Arial"/>
        </w:rPr>
        <w:t>Tại mọi thời điểm, sự hài lòng của khách phải được duy trì.</w:t>
      </w:r>
    </w:p>
    <w:p w:rsidR="00370951" w:rsidRDefault="00370951" w:rsidP="00440312">
      <w:pPr>
        <w:spacing w:before="8" w:line="276" w:lineRule="auto"/>
        <w:ind w:left="90"/>
        <w:rPr>
          <w:sz w:val="22"/>
          <w:szCs w:val="22"/>
        </w:rPr>
      </w:pPr>
    </w:p>
    <w:p w:rsidR="00370951" w:rsidRPr="00762F5E" w:rsidRDefault="00F32C1A" w:rsidP="00440312">
      <w:pPr>
        <w:pStyle w:val="ListParagraph"/>
        <w:spacing w:line="276" w:lineRule="auto"/>
        <w:ind w:left="90"/>
        <w:rPr>
          <w:rFonts w:ascii="Arial" w:eastAsia="Arial" w:hAnsi="Arial" w:cs="Arial"/>
        </w:rPr>
      </w:pPr>
      <w:r w:rsidRPr="00762F5E">
        <w:rPr>
          <w:rFonts w:ascii="Arial" w:eastAsia="Arial" w:hAnsi="Arial" w:cs="Arial"/>
          <w:b/>
          <w:color w:val="9BBB59" w:themeColor="accent3"/>
          <w:w w:val="99"/>
        </w:rPr>
        <w:t>RECOMMENDATIONS</w:t>
      </w:r>
      <w:r w:rsidRPr="00762F5E">
        <w:rPr>
          <w:rFonts w:ascii="Arial" w:eastAsia="Arial" w:hAnsi="Arial" w:cs="Arial"/>
          <w:b/>
          <w:w w:val="99"/>
        </w:rPr>
        <w:t>/</w:t>
      </w:r>
      <w:r w:rsidRPr="00F32C1A">
        <w:t xml:space="preserve"> </w:t>
      </w:r>
      <w:r w:rsidRPr="00762F5E">
        <w:rPr>
          <w:rFonts w:ascii="Arial" w:eastAsia="Arial" w:hAnsi="Arial" w:cs="Arial"/>
          <w:b/>
          <w:w w:val="99"/>
        </w:rPr>
        <w:t>KHUYẾN NGHỊ:</w:t>
      </w:r>
    </w:p>
    <w:p w:rsidR="00370951" w:rsidRDefault="00370951" w:rsidP="00440312">
      <w:pPr>
        <w:spacing w:before="14" w:line="276" w:lineRule="auto"/>
        <w:ind w:left="90"/>
        <w:rPr>
          <w:sz w:val="22"/>
          <w:szCs w:val="22"/>
        </w:rPr>
      </w:pPr>
    </w:p>
    <w:p w:rsidR="00370951" w:rsidRPr="00762F5E" w:rsidRDefault="0052567E" w:rsidP="00440312">
      <w:pPr>
        <w:pStyle w:val="ListParagraph"/>
        <w:spacing w:line="276" w:lineRule="auto"/>
        <w:ind w:left="90" w:right="185"/>
        <w:rPr>
          <w:rFonts w:ascii="Arial" w:eastAsia="Arial" w:hAnsi="Arial" w:cs="Arial"/>
          <w:color w:val="9BBB59" w:themeColor="accent3"/>
          <w:w w:val="99"/>
        </w:rPr>
      </w:pPr>
      <w:r w:rsidRPr="00762F5E">
        <w:rPr>
          <w:rFonts w:ascii="Arial" w:eastAsia="Arial" w:hAnsi="Arial" w:cs="Arial"/>
          <w:color w:val="9BBB59" w:themeColor="accent3"/>
          <w:w w:val="99"/>
        </w:rPr>
        <w:t>Consider</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what</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maintenance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activities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can</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be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completed</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by</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housekeeping</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at</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the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time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of</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cleaning</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the room</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to</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avoid</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delays.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E.g.</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Changing</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batteries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on</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remotes,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changing</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light</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globes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in</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lamps</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(i.e.</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No</w:t>
      </w:r>
      <w:r w:rsidRPr="00762F5E">
        <w:rPr>
          <w:rFonts w:ascii="Arial" w:eastAsia="Arial" w:hAnsi="Arial" w:cs="Arial"/>
          <w:color w:val="9BBB59" w:themeColor="accent3"/>
        </w:rPr>
        <w:t xml:space="preserve"> </w:t>
      </w:r>
      <w:r w:rsidRPr="00762F5E">
        <w:rPr>
          <w:rFonts w:ascii="Arial" w:eastAsia="Arial" w:hAnsi="Arial" w:cs="Arial"/>
          <w:color w:val="9BBB59" w:themeColor="accent3"/>
          <w:w w:val="99"/>
        </w:rPr>
        <w:t>ladder required).</w:t>
      </w:r>
    </w:p>
    <w:p w:rsidR="00F32C1A" w:rsidRPr="00762F5E" w:rsidRDefault="00F32C1A" w:rsidP="00440312">
      <w:pPr>
        <w:pStyle w:val="ListParagraph"/>
        <w:spacing w:line="276" w:lineRule="auto"/>
        <w:ind w:left="90" w:right="185"/>
        <w:rPr>
          <w:rFonts w:ascii="Arial" w:eastAsia="Arial" w:hAnsi="Arial" w:cs="Arial"/>
        </w:rPr>
      </w:pPr>
      <w:r w:rsidRPr="00762F5E">
        <w:rPr>
          <w:rFonts w:ascii="Arial" w:eastAsia="Arial" w:hAnsi="Arial" w:cs="Arial"/>
        </w:rPr>
        <w:t>Xem xét những hoạt động bảo trì có thể được hoàn thành bằng cách dọn phòng tại thời điểm dọn dẹp phòng để tránh sự chậm trễ.  Ví dụ: Thay pin trên điều khiển từ xa, thay bóng đèn ( không yêu cầu sử dụng thang)</w:t>
      </w:r>
    </w:p>
    <w:p w:rsidR="00370951" w:rsidRDefault="00370951" w:rsidP="00440312">
      <w:pPr>
        <w:spacing w:line="276" w:lineRule="auto"/>
        <w:ind w:left="90"/>
      </w:pPr>
    </w:p>
    <w:p w:rsidR="00370951" w:rsidRDefault="00370951" w:rsidP="00440312">
      <w:pPr>
        <w:spacing w:before="6" w:line="276" w:lineRule="auto"/>
        <w:ind w:left="90"/>
        <w:rPr>
          <w:sz w:val="26"/>
          <w:szCs w:val="26"/>
        </w:rPr>
      </w:pPr>
    </w:p>
    <w:p w:rsidR="00370951" w:rsidRPr="00762F5E" w:rsidRDefault="0052567E" w:rsidP="00440312">
      <w:pPr>
        <w:pStyle w:val="ListParagraph"/>
        <w:spacing w:line="276" w:lineRule="auto"/>
        <w:ind w:left="90"/>
        <w:rPr>
          <w:rFonts w:ascii="Arial" w:eastAsia="Arial" w:hAnsi="Arial" w:cs="Arial"/>
        </w:rPr>
      </w:pPr>
      <w:r w:rsidRPr="00762F5E">
        <w:rPr>
          <w:rFonts w:ascii="Arial" w:eastAsia="Arial" w:hAnsi="Arial" w:cs="Arial"/>
          <w:b/>
          <w:color w:val="9BBB59" w:themeColor="accent3"/>
          <w:w w:val="99"/>
          <w:position w:val="-1"/>
        </w:rPr>
        <w:t>REFERENCE</w:t>
      </w:r>
      <w:r w:rsidRPr="00762F5E">
        <w:rPr>
          <w:rFonts w:ascii="Arial" w:eastAsia="Arial" w:hAnsi="Arial" w:cs="Arial"/>
          <w:b/>
          <w:color w:val="9BBB59" w:themeColor="accent3"/>
          <w:position w:val="-1"/>
        </w:rPr>
        <w:t xml:space="preserve"> </w:t>
      </w:r>
      <w:r w:rsidRPr="00762F5E">
        <w:rPr>
          <w:rFonts w:ascii="Arial" w:eastAsia="Arial" w:hAnsi="Arial" w:cs="Arial"/>
          <w:b/>
          <w:color w:val="9BBB59" w:themeColor="accent3"/>
          <w:w w:val="99"/>
          <w:position w:val="-1"/>
        </w:rPr>
        <w:t>DOCUMENTS</w:t>
      </w:r>
      <w:r w:rsidR="00F32C1A" w:rsidRPr="00762F5E">
        <w:rPr>
          <w:rFonts w:ascii="Arial" w:eastAsia="Arial" w:hAnsi="Arial" w:cs="Arial"/>
          <w:b/>
          <w:w w:val="99"/>
          <w:position w:val="-1"/>
        </w:rPr>
        <w:t>/</w:t>
      </w:r>
      <w:r w:rsidR="00F32C1A" w:rsidRPr="00F32C1A">
        <w:t xml:space="preserve"> </w:t>
      </w:r>
      <w:r w:rsidR="00F32C1A" w:rsidRPr="00762F5E">
        <w:rPr>
          <w:rFonts w:ascii="Arial" w:eastAsia="Arial" w:hAnsi="Arial" w:cs="Arial"/>
          <w:b/>
          <w:w w:val="99"/>
          <w:position w:val="-1"/>
        </w:rPr>
        <w:t>TÀI LIỆU THAM KHẢO</w:t>
      </w:r>
    </w:p>
    <w:p w:rsidR="00370951" w:rsidRDefault="00370951" w:rsidP="00440312">
      <w:pPr>
        <w:spacing w:before="8" w:line="276" w:lineRule="auto"/>
        <w:ind w:left="90"/>
        <w:rPr>
          <w:sz w:val="13"/>
          <w:szCs w:val="13"/>
        </w:rPr>
      </w:pPr>
    </w:p>
    <w:p w:rsidR="00370951" w:rsidRDefault="00370951" w:rsidP="00440312">
      <w:pPr>
        <w:spacing w:line="276" w:lineRule="auto"/>
        <w:ind w:left="90"/>
      </w:pPr>
    </w:p>
    <w:tbl>
      <w:tblPr>
        <w:tblStyle w:val="TableGrid"/>
        <w:tblW w:w="0" w:type="auto"/>
        <w:tblInd w:w="111" w:type="dxa"/>
        <w:tblLook w:val="04A0" w:firstRow="1" w:lastRow="0" w:firstColumn="1" w:lastColumn="0" w:noHBand="0" w:noVBand="1"/>
      </w:tblPr>
      <w:tblGrid>
        <w:gridCol w:w="9499"/>
      </w:tblGrid>
      <w:tr w:rsidR="007D607D" w:rsidTr="00315185">
        <w:trPr>
          <w:trHeight w:val="530"/>
        </w:trPr>
        <w:tc>
          <w:tcPr>
            <w:tcW w:w="9896" w:type="dxa"/>
            <w:shd w:val="clear" w:color="auto" w:fill="000000" w:themeFill="text1"/>
            <w:vAlign w:val="center"/>
          </w:tcPr>
          <w:p w:rsidR="007D607D" w:rsidRPr="00762F5E" w:rsidRDefault="007D607D" w:rsidP="00440312">
            <w:pPr>
              <w:pStyle w:val="ListParagraph"/>
              <w:spacing w:line="276" w:lineRule="auto"/>
              <w:ind w:left="90"/>
              <w:rPr>
                <w:rFonts w:ascii="Arial" w:eastAsia="Malgun Gothic" w:hAnsi="Arial" w:cs="Arial"/>
                <w:sz w:val="22"/>
                <w:szCs w:val="22"/>
                <w:lang w:eastAsia="ko-KR"/>
              </w:rPr>
            </w:pPr>
            <w:r w:rsidRPr="00762F5E">
              <w:rPr>
                <w:rFonts w:ascii="Arial" w:eastAsia="Arial" w:hAnsi="Arial" w:cs="Arial"/>
                <w:color w:val="FFFFFF"/>
                <w:w w:val="99"/>
              </w:rPr>
              <w:t>POLICY</w:t>
            </w:r>
            <w:r w:rsidRPr="00762F5E">
              <w:rPr>
                <w:rFonts w:ascii="Arial" w:eastAsia="Arial" w:hAnsi="Arial" w:cs="Arial"/>
                <w:color w:val="FFFFFF"/>
              </w:rPr>
              <w:t xml:space="preserve"> </w:t>
            </w:r>
            <w:r w:rsidRPr="00762F5E">
              <w:rPr>
                <w:rFonts w:ascii="Arial" w:eastAsia="Arial" w:hAnsi="Arial" w:cs="Arial"/>
                <w:color w:val="FFFFFF"/>
                <w:w w:val="99"/>
              </w:rPr>
              <w:t>AND</w:t>
            </w:r>
            <w:r w:rsidRPr="00762F5E">
              <w:rPr>
                <w:rFonts w:ascii="Arial" w:eastAsia="Arial" w:hAnsi="Arial" w:cs="Arial"/>
                <w:color w:val="FFFFFF"/>
              </w:rPr>
              <w:t xml:space="preserve"> </w:t>
            </w:r>
            <w:r w:rsidRPr="00762F5E">
              <w:rPr>
                <w:rFonts w:ascii="Arial" w:eastAsia="Arial" w:hAnsi="Arial" w:cs="Arial"/>
                <w:color w:val="FFFFFF"/>
                <w:w w:val="99"/>
              </w:rPr>
              <w:t>PROCEDURE</w:t>
            </w:r>
            <w:r w:rsidRPr="00762F5E">
              <w:rPr>
                <w:rFonts w:ascii="Arial" w:eastAsia="Arial" w:hAnsi="Arial" w:cs="Arial"/>
                <w:color w:val="FFFFFF"/>
              </w:rPr>
              <w:t xml:space="preserve">                                </w:t>
            </w:r>
            <w:r w:rsidRPr="00762F5E">
              <w:rPr>
                <w:rFonts w:ascii="Arial" w:eastAsia="Arial" w:hAnsi="Arial" w:cs="Arial"/>
                <w:color w:val="FFFFFF"/>
                <w:w w:val="99"/>
              </w:rPr>
              <w:t>SUPPORT</w:t>
            </w:r>
            <w:r w:rsidRPr="00762F5E">
              <w:rPr>
                <w:rFonts w:ascii="Arial" w:eastAsia="Arial" w:hAnsi="Arial" w:cs="Arial"/>
                <w:color w:val="FFFFFF"/>
              </w:rPr>
              <w:t xml:space="preserve"> </w:t>
            </w:r>
            <w:r w:rsidRPr="00762F5E">
              <w:rPr>
                <w:rFonts w:ascii="Arial" w:eastAsia="Arial" w:hAnsi="Arial" w:cs="Arial"/>
                <w:color w:val="FFFFFF"/>
                <w:w w:val="99"/>
              </w:rPr>
              <w:t>DOCUMENTS</w:t>
            </w:r>
          </w:p>
        </w:tc>
      </w:tr>
      <w:tr w:rsidR="007D607D" w:rsidTr="00315185">
        <w:trPr>
          <w:trHeight w:val="1417"/>
        </w:trPr>
        <w:tc>
          <w:tcPr>
            <w:tcW w:w="9896" w:type="dxa"/>
          </w:tcPr>
          <w:p w:rsidR="007D607D" w:rsidRPr="00762F5E" w:rsidRDefault="007D607D" w:rsidP="00440312">
            <w:pPr>
              <w:pStyle w:val="ListParagraph"/>
              <w:spacing w:line="276" w:lineRule="auto"/>
              <w:ind w:left="90"/>
              <w:rPr>
                <w:rFonts w:ascii="Arial" w:eastAsia="Malgun Gothic" w:hAnsi="Arial" w:cs="Arial"/>
                <w:sz w:val="22"/>
                <w:szCs w:val="22"/>
                <w:lang w:eastAsia="ko-KR"/>
              </w:rPr>
            </w:pPr>
          </w:p>
        </w:tc>
      </w:tr>
    </w:tbl>
    <w:p w:rsidR="00370951" w:rsidRDefault="00370951" w:rsidP="00440312">
      <w:pPr>
        <w:spacing w:before="34" w:line="276" w:lineRule="auto"/>
        <w:ind w:left="90"/>
        <w:rPr>
          <w:rFonts w:ascii="Arial" w:eastAsia="Arial" w:hAnsi="Arial" w:cs="Arial"/>
        </w:rPr>
      </w:pPr>
    </w:p>
    <w:p w:rsidR="00FE6AB3" w:rsidRDefault="00FE6AB3" w:rsidP="00440312">
      <w:pPr>
        <w:spacing w:before="34" w:line="276" w:lineRule="auto"/>
        <w:ind w:left="90"/>
        <w:rPr>
          <w:rFonts w:ascii="Arial" w:eastAsia="Arial" w:hAnsi="Arial" w:cs="Arial"/>
        </w:rPr>
      </w:pPr>
    </w:p>
    <w:p w:rsidR="00FE6AB3" w:rsidRDefault="00FE6AB3" w:rsidP="00440312">
      <w:pPr>
        <w:spacing w:before="34" w:line="276" w:lineRule="auto"/>
        <w:ind w:left="90"/>
        <w:rPr>
          <w:rFonts w:ascii="Arial" w:eastAsia="Arial" w:hAnsi="Arial" w:cs="Arial"/>
        </w:rPr>
      </w:pPr>
    </w:p>
    <w:p w:rsidR="00FE6AB3" w:rsidRDefault="00FE6AB3" w:rsidP="00440312">
      <w:pPr>
        <w:spacing w:before="34" w:line="276" w:lineRule="auto"/>
        <w:ind w:left="90"/>
        <w:rPr>
          <w:rFonts w:ascii="Arial" w:eastAsia="Arial" w:hAnsi="Arial" w:cs="Arial"/>
        </w:rPr>
      </w:pPr>
    </w:p>
    <w:p w:rsidR="00FE6AB3" w:rsidRDefault="00FE6AB3" w:rsidP="00440312">
      <w:pPr>
        <w:spacing w:before="34" w:line="276" w:lineRule="auto"/>
        <w:ind w:left="90"/>
        <w:rPr>
          <w:rFonts w:ascii="Arial" w:eastAsia="Arial" w:hAnsi="Arial" w:cs="Arial"/>
        </w:rPr>
      </w:pPr>
    </w:p>
    <w:p w:rsidR="00FE6AB3" w:rsidRDefault="00FE6AB3" w:rsidP="00440312">
      <w:pPr>
        <w:spacing w:before="34" w:line="276" w:lineRule="auto"/>
        <w:ind w:left="90"/>
        <w:rPr>
          <w:rFonts w:ascii="Arial" w:eastAsia="Arial" w:hAnsi="Arial" w:cs="Arial"/>
        </w:rPr>
      </w:pPr>
    </w:p>
    <w:p w:rsidR="00FE6AB3" w:rsidRDefault="00FE6AB3" w:rsidP="00440312">
      <w:pPr>
        <w:spacing w:before="34" w:line="276" w:lineRule="auto"/>
        <w:ind w:left="90"/>
        <w:rPr>
          <w:rFonts w:ascii="Arial" w:eastAsia="Arial" w:hAnsi="Arial" w:cs="Arial"/>
        </w:rPr>
      </w:pPr>
    </w:p>
    <w:p w:rsidR="00FE6AB3" w:rsidRDefault="00FE6AB3" w:rsidP="00440312">
      <w:pPr>
        <w:spacing w:before="34" w:line="276" w:lineRule="auto"/>
        <w:ind w:left="90"/>
        <w:rPr>
          <w:rFonts w:ascii="Arial" w:eastAsia="Arial" w:hAnsi="Arial" w:cs="Arial"/>
        </w:rPr>
      </w:pPr>
    </w:p>
    <w:p w:rsidR="00FE6AB3" w:rsidRDefault="00FE6AB3" w:rsidP="00440312">
      <w:pPr>
        <w:spacing w:before="34" w:line="276" w:lineRule="auto"/>
        <w:ind w:left="90"/>
        <w:rPr>
          <w:rFonts w:ascii="Arial" w:eastAsia="Arial" w:hAnsi="Arial" w:cs="Arial"/>
        </w:rPr>
      </w:pPr>
    </w:p>
    <w:p w:rsidR="00FE6AB3" w:rsidRDefault="00FE6AB3" w:rsidP="00440312">
      <w:pPr>
        <w:spacing w:before="34" w:line="276" w:lineRule="auto"/>
        <w:ind w:left="90"/>
        <w:rPr>
          <w:rFonts w:ascii="Arial" w:eastAsia="Arial" w:hAnsi="Arial" w:cs="Arial"/>
        </w:rPr>
      </w:pPr>
    </w:p>
    <w:p w:rsidR="00FE6AB3" w:rsidRDefault="00FE6AB3" w:rsidP="00440312">
      <w:pPr>
        <w:spacing w:before="34" w:line="276" w:lineRule="auto"/>
        <w:ind w:left="90"/>
        <w:rPr>
          <w:rFonts w:ascii="Arial" w:eastAsia="Arial" w:hAnsi="Arial" w:cs="Arial"/>
        </w:rPr>
      </w:pPr>
    </w:p>
    <w:p w:rsidR="00FE6AB3" w:rsidRDefault="00FE6AB3" w:rsidP="00440312">
      <w:pPr>
        <w:spacing w:before="34" w:line="276" w:lineRule="auto"/>
        <w:ind w:left="90"/>
        <w:rPr>
          <w:rFonts w:ascii="Arial" w:eastAsia="Arial" w:hAnsi="Arial" w:cs="Arial"/>
        </w:rPr>
      </w:pPr>
    </w:p>
    <w:p w:rsidR="00FE6AB3" w:rsidRPr="009649F8" w:rsidRDefault="00FE6AB3" w:rsidP="00440312">
      <w:pPr>
        <w:pStyle w:val="BodyText"/>
        <w:spacing w:before="5" w:line="276" w:lineRule="auto"/>
        <w:ind w:left="90" w:firstLine="0"/>
        <w:rPr>
          <w:rFonts w:eastAsia="Malgun Gothic"/>
          <w:sz w:val="26"/>
          <w:lang w:eastAsia="ko-KR"/>
        </w:rPr>
      </w:pPr>
      <w:r w:rsidRPr="009649F8">
        <w:rPr>
          <w:rFonts w:eastAsia="Malgun Gothic"/>
          <w:sz w:val="26"/>
          <w:lang w:eastAsia="ko-KR"/>
        </w:rPr>
        <w:t>-------------------------------------------</w:t>
      </w:r>
      <w:r w:rsidRPr="009649F8">
        <w:rPr>
          <w:rFonts w:eastAsia="Malgun Gothic"/>
          <w:sz w:val="26"/>
          <w:lang w:eastAsia="ko-KR"/>
        </w:rPr>
        <w:tab/>
      </w:r>
      <w:r w:rsidRPr="009649F8">
        <w:rPr>
          <w:rFonts w:eastAsia="Malgun Gothic"/>
          <w:sz w:val="26"/>
          <w:lang w:eastAsia="ko-KR"/>
        </w:rPr>
        <w:tab/>
        <w:t xml:space="preserve">         </w:t>
      </w:r>
      <w:r w:rsidRPr="009649F8">
        <w:rPr>
          <w:rFonts w:eastAsia="Malgun Gothic"/>
          <w:sz w:val="26"/>
          <w:lang w:eastAsia="ko-KR"/>
        </w:rPr>
        <w:tab/>
        <w:t>-----------------</w:t>
      </w:r>
      <w:r>
        <w:rPr>
          <w:rFonts w:eastAsia="Malgun Gothic"/>
          <w:sz w:val="26"/>
          <w:lang w:eastAsia="ko-KR"/>
        </w:rPr>
        <w:t>---------------------------</w:t>
      </w:r>
    </w:p>
    <w:p w:rsidR="00FE6AB3" w:rsidRPr="009649F8" w:rsidRDefault="00FE6AB3" w:rsidP="00440312">
      <w:pPr>
        <w:pStyle w:val="BodyText"/>
        <w:spacing w:before="5" w:line="276" w:lineRule="auto"/>
        <w:ind w:left="90" w:firstLine="0"/>
        <w:rPr>
          <w:rFonts w:eastAsia="Malgun Gothic"/>
          <w:sz w:val="26"/>
          <w:lang w:eastAsia="ko-KR"/>
        </w:rPr>
      </w:pPr>
      <w:r w:rsidRPr="009649F8">
        <w:rPr>
          <w:rFonts w:eastAsia="Malgun Gothic"/>
          <w:sz w:val="26"/>
          <w:lang w:eastAsia="ko-KR"/>
        </w:rPr>
        <w:t>Is</w:t>
      </w:r>
      <w:r>
        <w:rPr>
          <w:rFonts w:eastAsia="Malgun Gothic"/>
          <w:sz w:val="26"/>
          <w:lang w:eastAsia="ko-KR"/>
        </w:rPr>
        <w:t>s</w:t>
      </w:r>
      <w:r w:rsidRPr="009649F8">
        <w:rPr>
          <w:rFonts w:eastAsia="Malgun Gothic"/>
          <w:sz w:val="26"/>
          <w:lang w:eastAsia="ko-KR"/>
        </w:rPr>
        <w:t>ued by:</w:t>
      </w:r>
      <w:r w:rsidRPr="009649F8">
        <w:rPr>
          <w:rFonts w:eastAsia="Malgun Gothic"/>
          <w:sz w:val="26"/>
          <w:lang w:eastAsia="ko-KR"/>
        </w:rPr>
        <w:tab/>
      </w:r>
      <w:r w:rsidRPr="009649F8">
        <w:rPr>
          <w:rFonts w:eastAsia="Malgun Gothic"/>
          <w:sz w:val="26"/>
          <w:lang w:eastAsia="ko-KR"/>
        </w:rPr>
        <w:tab/>
      </w:r>
      <w:r w:rsidRPr="009649F8">
        <w:rPr>
          <w:rFonts w:eastAsia="Malgun Gothic"/>
          <w:sz w:val="26"/>
          <w:lang w:eastAsia="ko-KR"/>
        </w:rPr>
        <w:tab/>
      </w:r>
      <w:r w:rsidRPr="009649F8">
        <w:rPr>
          <w:rFonts w:eastAsia="Malgun Gothic"/>
          <w:sz w:val="26"/>
          <w:lang w:eastAsia="ko-KR"/>
        </w:rPr>
        <w:tab/>
      </w:r>
      <w:r w:rsidRPr="009649F8">
        <w:rPr>
          <w:rFonts w:eastAsia="Malgun Gothic"/>
          <w:sz w:val="26"/>
          <w:lang w:eastAsia="ko-KR"/>
        </w:rPr>
        <w:tab/>
      </w:r>
      <w:r w:rsidRPr="009649F8">
        <w:rPr>
          <w:rFonts w:eastAsia="Malgun Gothic"/>
          <w:sz w:val="26"/>
          <w:lang w:eastAsia="ko-KR"/>
        </w:rPr>
        <w:tab/>
      </w:r>
      <w:r w:rsidRPr="009649F8">
        <w:rPr>
          <w:rFonts w:eastAsia="Malgun Gothic"/>
          <w:sz w:val="26"/>
          <w:lang w:eastAsia="ko-KR"/>
        </w:rPr>
        <w:tab/>
        <w:t>Approved by:</w:t>
      </w:r>
    </w:p>
    <w:p w:rsidR="00FE6AB3" w:rsidRPr="009649F8" w:rsidRDefault="00FE6AB3" w:rsidP="00440312">
      <w:pPr>
        <w:pStyle w:val="BodyText"/>
        <w:spacing w:before="5" w:line="276" w:lineRule="auto"/>
        <w:ind w:left="90" w:firstLine="0"/>
        <w:rPr>
          <w:rFonts w:eastAsia="Malgun Gothic"/>
          <w:sz w:val="26"/>
          <w:lang w:eastAsia="ko-KR"/>
        </w:rPr>
      </w:pPr>
      <w:r w:rsidRPr="009649F8">
        <w:rPr>
          <w:rFonts w:eastAsia="Malgun Gothic"/>
          <w:sz w:val="26"/>
          <w:lang w:eastAsia="ko-KR"/>
        </w:rPr>
        <w:t xml:space="preserve">Housekeeping Manager </w:t>
      </w:r>
      <w:r w:rsidRPr="009649F8">
        <w:rPr>
          <w:rFonts w:eastAsia="Malgun Gothic"/>
          <w:sz w:val="26"/>
          <w:lang w:eastAsia="ko-KR"/>
        </w:rPr>
        <w:tab/>
      </w:r>
      <w:r w:rsidRPr="009649F8">
        <w:rPr>
          <w:rFonts w:eastAsia="Malgun Gothic"/>
          <w:sz w:val="26"/>
          <w:lang w:eastAsia="ko-KR"/>
        </w:rPr>
        <w:tab/>
      </w:r>
      <w:r w:rsidRPr="009649F8">
        <w:rPr>
          <w:rFonts w:eastAsia="Malgun Gothic"/>
          <w:sz w:val="26"/>
          <w:lang w:eastAsia="ko-KR"/>
        </w:rPr>
        <w:tab/>
      </w:r>
      <w:r w:rsidRPr="009649F8">
        <w:rPr>
          <w:rFonts w:eastAsia="Malgun Gothic"/>
          <w:sz w:val="26"/>
          <w:lang w:eastAsia="ko-KR"/>
        </w:rPr>
        <w:tab/>
      </w:r>
      <w:r>
        <w:rPr>
          <w:rFonts w:eastAsia="Malgun Gothic"/>
          <w:sz w:val="26"/>
          <w:lang w:eastAsia="ko-KR"/>
        </w:rPr>
        <w:t xml:space="preserve">          </w:t>
      </w:r>
      <w:r w:rsidRPr="009649F8">
        <w:rPr>
          <w:rFonts w:eastAsia="Malgun Gothic"/>
          <w:sz w:val="26"/>
          <w:lang w:eastAsia="ko-KR"/>
        </w:rPr>
        <w:t>General Manager</w:t>
      </w:r>
    </w:p>
    <w:p w:rsidR="00FE6AB3" w:rsidRDefault="00FE6AB3" w:rsidP="00440312">
      <w:pPr>
        <w:spacing w:before="34" w:line="276" w:lineRule="auto"/>
        <w:ind w:left="90"/>
        <w:rPr>
          <w:rFonts w:ascii="Arial" w:eastAsia="Arial" w:hAnsi="Arial" w:cs="Arial"/>
        </w:rPr>
      </w:pPr>
    </w:p>
    <w:p w:rsidR="00FE6AB3" w:rsidRDefault="00FE6AB3" w:rsidP="00440312">
      <w:pPr>
        <w:spacing w:before="34" w:line="276" w:lineRule="auto"/>
        <w:ind w:left="90"/>
        <w:rPr>
          <w:rFonts w:ascii="Arial" w:eastAsia="Arial" w:hAnsi="Arial" w:cs="Arial"/>
        </w:rPr>
      </w:pPr>
    </w:p>
    <w:sectPr w:rsidR="00FE6AB3">
      <w:headerReference w:type="default" r:id="rId7"/>
      <w:footerReference w:type="default" r:id="rId8"/>
      <w:pgSz w:w="12240" w:h="15840"/>
      <w:pgMar w:top="1380" w:right="1320" w:bottom="280" w:left="1300" w:header="718" w:footer="100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2350D" w:rsidRDefault="00E2350D">
      <w:r>
        <w:separator/>
      </w:r>
    </w:p>
  </w:endnote>
  <w:endnote w:type="continuationSeparator" w:id="0">
    <w:p w:rsidR="00E2350D" w:rsidRDefault="00E235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70951" w:rsidRDefault="00FE6AB3">
    <w:pPr>
      <w:spacing w:line="200" w:lineRule="exact"/>
    </w:pPr>
    <w:r>
      <w:rPr>
        <w:noProof/>
      </w:rPr>
      <mc:AlternateContent>
        <mc:Choice Requires="wps">
          <w:drawing>
            <wp:anchor distT="0" distB="0" distL="114300" distR="114300" simplePos="0" relativeHeight="251658240" behindDoc="1" locked="0" layoutInCell="1" allowOverlap="1">
              <wp:simplePos x="0" y="0"/>
              <wp:positionH relativeFrom="page">
                <wp:posOffset>6197600</wp:posOffset>
              </wp:positionH>
              <wp:positionV relativeFrom="page">
                <wp:posOffset>9281795</wp:posOffset>
              </wp:positionV>
              <wp:extent cx="675005" cy="151765"/>
              <wp:effectExtent l="0" t="4445" r="4445" b="0"/>
              <wp:wrapNone/>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51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0951" w:rsidRDefault="0052567E">
                          <w:pPr>
                            <w:spacing w:line="220" w:lineRule="exact"/>
                            <w:ind w:left="20" w:right="-30"/>
                            <w:rPr>
                              <w:rFonts w:ascii="Arial" w:eastAsia="Arial" w:hAnsi="Arial" w:cs="Arial"/>
                            </w:rPr>
                          </w:pPr>
                          <w:r>
                            <w:rPr>
                              <w:rFonts w:ascii="Arial" w:eastAsia="Arial" w:hAnsi="Arial" w:cs="Arial"/>
                              <w:w w:val="99"/>
                            </w:rPr>
                            <w:t>Page</w:t>
                          </w:r>
                          <w:r>
                            <w:rPr>
                              <w:rFonts w:ascii="Arial" w:eastAsia="Arial" w:hAnsi="Arial" w:cs="Arial"/>
                            </w:rPr>
                            <w:t xml:space="preserve"> </w:t>
                          </w:r>
                          <w:r>
                            <w:fldChar w:fldCharType="begin"/>
                          </w:r>
                          <w:r>
                            <w:rPr>
                              <w:rFonts w:ascii="Arial" w:eastAsia="Arial" w:hAnsi="Arial" w:cs="Arial"/>
                              <w:b/>
                              <w:w w:val="99"/>
                            </w:rPr>
                            <w:instrText xml:space="preserve"> PAGE </w:instrText>
                          </w:r>
                          <w:r>
                            <w:fldChar w:fldCharType="separate"/>
                          </w:r>
                          <w:r w:rsidR="00440312">
                            <w:rPr>
                              <w:rFonts w:ascii="Arial" w:eastAsia="Arial" w:hAnsi="Arial" w:cs="Arial"/>
                              <w:b/>
                              <w:noProof/>
                              <w:w w:val="99"/>
                            </w:rPr>
                            <w:t>3</w:t>
                          </w:r>
                          <w:r>
                            <w:fldChar w:fldCharType="end"/>
                          </w:r>
                          <w:r>
                            <w:rPr>
                              <w:rFonts w:ascii="Arial" w:eastAsia="Arial" w:hAnsi="Arial" w:cs="Arial"/>
                              <w:b/>
                            </w:rPr>
                            <w:t xml:space="preserve"> </w:t>
                          </w:r>
                          <w:r>
                            <w:rPr>
                              <w:rFonts w:ascii="Arial" w:eastAsia="Arial" w:hAnsi="Arial" w:cs="Arial"/>
                              <w:w w:val="99"/>
                            </w:rPr>
                            <w:t>of</w:t>
                          </w:r>
                          <w:r>
                            <w:rPr>
                              <w:rFonts w:ascii="Arial" w:eastAsia="Arial" w:hAnsi="Arial" w:cs="Arial"/>
                            </w:rPr>
                            <w:t xml:space="preserve"> </w:t>
                          </w:r>
                          <w:r>
                            <w:rPr>
                              <w:rFonts w:ascii="Arial" w:eastAsia="Arial" w:hAnsi="Arial" w:cs="Arial"/>
                              <w:b/>
                              <w:w w:val="99"/>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488pt;margin-top:730.85pt;width:53.15pt;height:11.9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" filled="f" stroked="f">
              <v:textbox inset="0,0,0,0">
                <w:txbxContent>
                  <w:p w:rsidR="00370951" w:rsidRDefault="0052567E">
                    <w:pPr>
                      <w:spacing w:line="220" w:lineRule="exact"/>
                      <w:ind w:left="20" w:right="-30"/>
                      <w:rPr>
                        <w:rFonts w:ascii="Arial" w:eastAsia="Arial" w:hAnsi="Arial" w:cs="Arial"/>
                      </w:rPr>
                    </w:pPr>
                    <w:r>
                      <w:rPr>
                        <w:rFonts w:ascii="Arial" w:eastAsia="Arial" w:hAnsi="Arial" w:cs="Arial"/>
                        <w:w w:val="99"/>
                      </w:rPr>
                      <w:t>Page</w:t>
                    </w:r>
                    <w:r>
                      <w:rPr>
                        <w:rFonts w:ascii="Arial" w:eastAsia="Arial" w:hAnsi="Arial" w:cs="Arial"/>
                      </w:rPr>
                      <w:t xml:space="preserve"> </w:t>
                    </w:r>
                    <w:r>
                      <w:fldChar w:fldCharType="begin"/>
                    </w:r>
                    <w:r>
                      <w:rPr>
                        <w:rFonts w:ascii="Arial" w:eastAsia="Arial" w:hAnsi="Arial" w:cs="Arial"/>
                        <w:b/>
                        <w:w w:val="99"/>
                      </w:rPr>
                      <w:instrText xml:space="preserve"> PAGE </w:instrText>
                    </w:r>
                    <w:r>
                      <w:fldChar w:fldCharType="separate"/>
                    </w:r>
                    <w:r w:rsidR="00440312">
                      <w:rPr>
                        <w:rFonts w:ascii="Arial" w:eastAsia="Arial" w:hAnsi="Arial" w:cs="Arial"/>
                        <w:b/>
                        <w:noProof/>
                        <w:w w:val="99"/>
                      </w:rPr>
                      <w:t>3</w:t>
                    </w:r>
                    <w:r>
                      <w:fldChar w:fldCharType="end"/>
                    </w:r>
                    <w:r>
                      <w:rPr>
                        <w:rFonts w:ascii="Arial" w:eastAsia="Arial" w:hAnsi="Arial" w:cs="Arial"/>
                        <w:b/>
                      </w:rPr>
                      <w:t xml:space="preserve"> </w:t>
                    </w:r>
                    <w:r>
                      <w:rPr>
                        <w:rFonts w:ascii="Arial" w:eastAsia="Arial" w:hAnsi="Arial" w:cs="Arial"/>
                        <w:w w:val="99"/>
                      </w:rPr>
                      <w:t>of</w:t>
                    </w:r>
                    <w:r>
                      <w:rPr>
                        <w:rFonts w:ascii="Arial" w:eastAsia="Arial" w:hAnsi="Arial" w:cs="Arial"/>
                      </w:rPr>
                      <w:t xml:space="preserve"> </w:t>
                    </w:r>
                    <w:r>
                      <w:rPr>
                        <w:rFonts w:ascii="Arial" w:eastAsia="Arial" w:hAnsi="Arial" w:cs="Arial"/>
                        <w:b/>
                        <w:w w:val="99"/>
                      </w:rPr>
                      <w:t>2</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2350D" w:rsidRDefault="00E2350D">
      <w:r>
        <w:separator/>
      </w:r>
    </w:p>
  </w:footnote>
  <w:footnote w:type="continuationSeparator" w:id="0">
    <w:p w:rsidR="00E2350D" w:rsidRDefault="00E235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4B10" w:rsidRPr="00F07B6A" w:rsidRDefault="00024B10" w:rsidP="00024B10">
    <w:pPr>
      <w:pStyle w:val="Header"/>
      <w:jc w:val="center"/>
      <w:rPr>
        <w:rFonts w:eastAsia="Malgun Gothic"/>
        <w:lang w:eastAsia="ko-KR"/>
      </w:rPr>
    </w:pPr>
    <w:r>
      <w:rPr>
        <w:noProof/>
      </w:rPr>
      <w:drawing>
        <wp:anchor distT="0" distB="0" distL="114300" distR="114300" simplePos="0" relativeHeight="251657216" behindDoc="0" locked="0" layoutInCell="1" allowOverlap="1" wp14:anchorId="26290DC8" wp14:editId="10027339">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sidR="005D0280">
      <w:rPr>
        <w:noProof/>
      </w:rPr>
      <w:drawing>
        <wp:inline distT="0" distB="0" distL="0" distR="0" wp14:anchorId="3BA5A49B" wp14:editId="4D9527FC">
          <wp:extent cx="723900" cy="1190625"/>
          <wp:effectExtent l="0" t="0" r="0" b="9525"/>
          <wp:docPr id="3" name="Picture 3" descr="C:\Users\ha5v2-hk2\AppData\Local\Microsoft\Windows\INetCache\Content.MSO\8DD38888.tmp"/>
          <wp:cNvGraphicFramePr/>
          <a:graphic xmlns:a="http://schemas.openxmlformats.org/drawingml/2006/main">
            <a:graphicData uri="http://schemas.openxmlformats.org/drawingml/2006/picture">
              <pic:pic xmlns:pic="http://schemas.openxmlformats.org/drawingml/2006/picture">
                <pic:nvPicPr>
                  <pic:cNvPr id="3" name="Picture 3" descr="C:\Users\ha5v2-hk2\AppData\Local\Microsoft\Windows\INetCache\Content.MSO\8DD38888.tmp"/>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23900" cy="1190625"/>
                  </a:xfrm>
                  <a:prstGeom prst="rect">
                    <a:avLst/>
                  </a:prstGeom>
                  <a:noFill/>
                  <a:ln>
                    <a:noFill/>
                  </a:ln>
                </pic:spPr>
              </pic:pic>
            </a:graphicData>
          </a:graphic>
        </wp:inline>
      </w:drawing>
    </w:r>
    <w:r>
      <w:ptab w:relativeTo="margin" w:alignment="center" w:leader="none"/>
    </w:r>
    <w:r>
      <w:ptab w:relativeTo="margin" w:alignment="right" w:leader="none"/>
    </w:r>
    <w:r>
      <w:rPr>
        <w:noProof/>
      </w:rPr>
      <w:drawing>
        <wp:inline distT="0" distB="0" distL="0" distR="0" wp14:anchorId="644CAB62" wp14:editId="6C57B6D3">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024B10" w:rsidRDefault="00024B10" w:rsidP="00024B10">
    <w:pPr>
      <w:spacing w:line="200" w:lineRule="exact"/>
    </w:pPr>
  </w:p>
  <w:p w:rsidR="00370951" w:rsidRPr="00024B10" w:rsidRDefault="00370951" w:rsidP="00024B1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056AE7"/>
    <w:multiLevelType w:val="multilevel"/>
    <w:tmpl w:val="E1CE4544"/>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1" w15:restartNumberingAfterBreak="0">
    <w:nsid w:val="6D577E7B"/>
    <w:multiLevelType w:val="hybridMultilevel"/>
    <w:tmpl w:val="E37A6B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E13C75D2">
      <w:start w:val="3"/>
      <w:numFmt w:val="bullet"/>
      <w:lvlText w:val="-"/>
      <w:lvlJc w:val="left"/>
      <w:pPr>
        <w:ind w:left="2190" w:hanging="390"/>
      </w:pPr>
      <w:rPr>
        <w:rFonts w:ascii="Tahoma" w:eastAsia="Tahoma" w:hAnsi="Tahoma" w:cs="Tahom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70951"/>
    <w:rsid w:val="00005DF2"/>
    <w:rsid w:val="00024B10"/>
    <w:rsid w:val="0009033C"/>
    <w:rsid w:val="00166EC4"/>
    <w:rsid w:val="001B626A"/>
    <w:rsid w:val="00254267"/>
    <w:rsid w:val="0029003F"/>
    <w:rsid w:val="002F124E"/>
    <w:rsid w:val="00302CDF"/>
    <w:rsid w:val="00370951"/>
    <w:rsid w:val="00440312"/>
    <w:rsid w:val="0052567E"/>
    <w:rsid w:val="005D0280"/>
    <w:rsid w:val="00762F5E"/>
    <w:rsid w:val="007D607D"/>
    <w:rsid w:val="0099037E"/>
    <w:rsid w:val="00991F89"/>
    <w:rsid w:val="00B86F1A"/>
    <w:rsid w:val="00BC385A"/>
    <w:rsid w:val="00DF0682"/>
    <w:rsid w:val="00E2350D"/>
    <w:rsid w:val="00F32C1A"/>
    <w:rsid w:val="00FE6AB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4FAB233C"/>
  <w15:docId w15:val="{272236D1-8136-4E85-A04A-BB9C200462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3490"/>
  </w:style>
  <w:style w:type="paragraph" w:styleId="Heading1">
    <w:name w:val="heading 1"/>
    <w:basedOn w:val="Normal"/>
    <w:next w:val="Normal"/>
    <w:link w:val="Heading1Cha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Heading2">
    <w:name w:val="heading 2"/>
    <w:basedOn w:val="Normal"/>
    <w:next w:val="Normal"/>
    <w:link w:val="Heading2Char"/>
    <w:uiPriority w:val="9"/>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Heading6">
    <w:name w:val="heading 6"/>
    <w:basedOn w:val="Normal"/>
    <w:next w:val="Normal"/>
    <w:link w:val="Heading6Char"/>
    <w:qFormat/>
    <w:rsid w:val="001B3490"/>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3490"/>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rsid w:val="001B3490"/>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rsid w:val="001B3490"/>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1B3490"/>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rsid w:val="001B3490"/>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rsid w:val="001B3490"/>
    <w:rPr>
      <w:b/>
      <w:bCs/>
      <w:sz w:val="22"/>
      <w:szCs w:val="22"/>
    </w:rPr>
  </w:style>
  <w:style w:type="character" w:customStyle="1" w:styleId="Heading7Char">
    <w:name w:val="Heading 7 Char"/>
    <w:basedOn w:val="DefaultParagraphFont"/>
    <w:link w:val="Heading7"/>
    <w:uiPriority w:val="9"/>
    <w:semiHidden/>
    <w:rsid w:val="001B3490"/>
    <w:rPr>
      <w:rFonts w:asciiTheme="minorHAnsi" w:eastAsiaTheme="minorEastAsia" w:hAnsiTheme="minorHAnsi" w:cstheme="minorBidi"/>
      <w:sz w:val="24"/>
      <w:szCs w:val="24"/>
    </w:rPr>
  </w:style>
  <w:style w:type="character" w:customStyle="1" w:styleId="Heading8Char">
    <w:name w:val="Heading 8 Char"/>
    <w:basedOn w:val="DefaultParagraphFont"/>
    <w:link w:val="Heading8"/>
    <w:uiPriority w:val="9"/>
    <w:semiHidden/>
    <w:rsid w:val="001B3490"/>
    <w:rPr>
      <w:rFonts w:asciiTheme="minorHAnsi" w:eastAsiaTheme="minorEastAsia" w:hAnsiTheme="minorHAnsi" w:cstheme="minorBidi"/>
      <w:i/>
      <w:iCs/>
      <w:sz w:val="24"/>
      <w:szCs w:val="24"/>
    </w:rPr>
  </w:style>
  <w:style w:type="character" w:customStyle="1" w:styleId="Heading9Char">
    <w:name w:val="Heading 9 Char"/>
    <w:basedOn w:val="DefaultParagraphFont"/>
    <w:link w:val="Heading9"/>
    <w:uiPriority w:val="9"/>
    <w:semiHidden/>
    <w:rsid w:val="001B3490"/>
    <w:rPr>
      <w:rFonts w:asciiTheme="majorHAnsi" w:eastAsiaTheme="majorEastAsia" w:hAnsiTheme="majorHAnsi" w:cstheme="majorBidi"/>
      <w:sz w:val="22"/>
      <w:szCs w:val="22"/>
    </w:rPr>
  </w:style>
  <w:style w:type="paragraph" w:styleId="Header">
    <w:name w:val="header"/>
    <w:basedOn w:val="Normal"/>
    <w:link w:val="HeaderChar"/>
    <w:uiPriority w:val="99"/>
    <w:unhideWhenUsed/>
    <w:rsid w:val="00024B10"/>
    <w:pPr>
      <w:tabs>
        <w:tab w:val="center" w:pos="4680"/>
        <w:tab w:val="right" w:pos="9360"/>
      </w:tabs>
    </w:pPr>
  </w:style>
  <w:style w:type="character" w:customStyle="1" w:styleId="HeaderChar">
    <w:name w:val="Header Char"/>
    <w:basedOn w:val="DefaultParagraphFont"/>
    <w:link w:val="Header"/>
    <w:uiPriority w:val="99"/>
    <w:rsid w:val="00024B10"/>
  </w:style>
  <w:style w:type="paragraph" w:styleId="Footer">
    <w:name w:val="footer"/>
    <w:basedOn w:val="Normal"/>
    <w:link w:val="FooterChar"/>
    <w:uiPriority w:val="99"/>
    <w:unhideWhenUsed/>
    <w:rsid w:val="00024B10"/>
    <w:pPr>
      <w:tabs>
        <w:tab w:val="center" w:pos="4680"/>
        <w:tab w:val="right" w:pos="9360"/>
      </w:tabs>
    </w:pPr>
  </w:style>
  <w:style w:type="character" w:customStyle="1" w:styleId="FooterChar">
    <w:name w:val="Footer Char"/>
    <w:basedOn w:val="DefaultParagraphFont"/>
    <w:link w:val="Footer"/>
    <w:uiPriority w:val="99"/>
    <w:rsid w:val="00024B10"/>
  </w:style>
  <w:style w:type="paragraph" w:styleId="BalloonText">
    <w:name w:val="Balloon Text"/>
    <w:basedOn w:val="Normal"/>
    <w:link w:val="BalloonTextChar"/>
    <w:uiPriority w:val="99"/>
    <w:semiHidden/>
    <w:unhideWhenUsed/>
    <w:rsid w:val="00024B10"/>
    <w:rPr>
      <w:rFonts w:ascii="Tahoma" w:hAnsi="Tahoma" w:cs="Tahoma"/>
      <w:sz w:val="16"/>
      <w:szCs w:val="16"/>
    </w:rPr>
  </w:style>
  <w:style w:type="character" w:customStyle="1" w:styleId="BalloonTextChar">
    <w:name w:val="Balloon Text Char"/>
    <w:basedOn w:val="DefaultParagraphFont"/>
    <w:link w:val="BalloonText"/>
    <w:uiPriority w:val="99"/>
    <w:semiHidden/>
    <w:rsid w:val="00024B10"/>
    <w:rPr>
      <w:rFonts w:ascii="Tahoma" w:hAnsi="Tahoma" w:cs="Tahoma"/>
      <w:sz w:val="16"/>
      <w:szCs w:val="16"/>
    </w:rPr>
  </w:style>
  <w:style w:type="table" w:styleId="TableGrid">
    <w:name w:val="Table Grid"/>
    <w:basedOn w:val="TableNormal"/>
    <w:uiPriority w:val="59"/>
    <w:rsid w:val="00024B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FE6AB3"/>
    <w:pPr>
      <w:widowControl w:val="0"/>
      <w:autoSpaceDE w:val="0"/>
      <w:autoSpaceDN w:val="0"/>
      <w:ind w:hanging="360"/>
    </w:pPr>
    <w:rPr>
      <w:rFonts w:ascii="Arial" w:eastAsia="Arial" w:hAnsi="Arial" w:cs="Arial"/>
    </w:rPr>
  </w:style>
  <w:style w:type="character" w:customStyle="1" w:styleId="BodyTextChar">
    <w:name w:val="Body Text Char"/>
    <w:basedOn w:val="DefaultParagraphFont"/>
    <w:link w:val="BodyText"/>
    <w:uiPriority w:val="1"/>
    <w:rsid w:val="00FE6AB3"/>
    <w:rPr>
      <w:rFonts w:ascii="Arial" w:eastAsia="Arial" w:hAnsi="Arial" w:cs="Arial"/>
    </w:rPr>
  </w:style>
  <w:style w:type="paragraph" w:styleId="ListParagraph">
    <w:name w:val="List Paragraph"/>
    <w:basedOn w:val="Normal"/>
    <w:uiPriority w:val="34"/>
    <w:qFormat/>
    <w:rsid w:val="00762F5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3</Pages>
  <Words>726</Words>
  <Characters>4142</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 Thu</dc:creator>
  <cp:lastModifiedBy>MGALLERY Sapa HK1</cp:lastModifiedBy>
  <cp:revision>8</cp:revision>
  <cp:lastPrinted>2023-09-05T09:48:00Z</cp:lastPrinted>
  <dcterms:created xsi:type="dcterms:W3CDTF">2023-09-04T13:04:00Z</dcterms:created>
  <dcterms:modified xsi:type="dcterms:W3CDTF">2024-10-25T06:58:00Z</dcterms:modified>
</cp:coreProperties>
</file>